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D72" w:rsidRPr="00BF2642" w:rsidRDefault="00B82D72" w:rsidP="00B82D72">
      <w:pPr>
        <w:jc w:val="center"/>
        <w:rPr>
          <w:b/>
          <w:bCs/>
          <w:sz w:val="24"/>
        </w:rPr>
      </w:pPr>
      <w:r w:rsidRPr="00BF2642">
        <w:rPr>
          <w:rFonts w:hint="eastAsia"/>
          <w:b/>
          <w:bCs/>
          <w:sz w:val="24"/>
        </w:rPr>
        <w:t>英语八年级上册</w:t>
      </w:r>
      <w:r w:rsidRPr="00BF2642">
        <w:rPr>
          <w:rFonts w:hint="eastAsia"/>
          <w:b/>
          <w:bCs/>
          <w:sz w:val="24"/>
        </w:rPr>
        <w:t xml:space="preserve"> M</w:t>
      </w:r>
      <w:r>
        <w:rPr>
          <w:rFonts w:hint="eastAsia"/>
          <w:b/>
          <w:bCs/>
          <w:noProof/>
          <w:sz w:val="24"/>
        </w:rPr>
        <w:drawing>
          <wp:inline distT="0" distB="0" distL="0" distR="0">
            <wp:extent cx="19050" cy="19050"/>
            <wp:effectExtent l="19050" t="0" r="0" b="0"/>
            <wp:docPr id="6" name="图片 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F2642">
        <w:rPr>
          <w:rFonts w:hint="eastAsia"/>
          <w:b/>
          <w:bCs/>
          <w:sz w:val="24"/>
        </w:rPr>
        <w:t>odule</w:t>
      </w:r>
      <w:r>
        <w:rPr>
          <w:rFonts w:hint="eastAsia"/>
          <w:b/>
          <w:bCs/>
          <w:sz w:val="24"/>
        </w:rPr>
        <w:t>10</w:t>
      </w:r>
      <w:r w:rsidRPr="00BF2642">
        <w:rPr>
          <w:rFonts w:hint="eastAsia"/>
          <w:b/>
          <w:bCs/>
          <w:sz w:val="24"/>
        </w:rPr>
        <w:t xml:space="preserve"> </w:t>
      </w:r>
      <w:r w:rsidRPr="003B5461">
        <w:rPr>
          <w:rFonts w:hint="eastAsia"/>
          <w:b/>
          <w:bCs/>
          <w:sz w:val="24"/>
        </w:rPr>
        <w:t>达标测试</w:t>
      </w:r>
      <w:r w:rsidRPr="00BF2642">
        <w:rPr>
          <w:rFonts w:hint="eastAsia"/>
          <w:b/>
          <w:bCs/>
          <w:sz w:val="24"/>
        </w:rPr>
        <w:t>【小学起点外研版】【课时训练】</w:t>
      </w:r>
    </w:p>
    <w:p w:rsidR="00B82D72" w:rsidRPr="00F72B5B" w:rsidRDefault="00B82D72" w:rsidP="00B82D72"/>
    <w:p w:rsidR="00B82D72" w:rsidRPr="006B1E02" w:rsidRDefault="00B82D72" w:rsidP="00B82D72">
      <w:pPr>
        <w:pStyle w:val="ac"/>
        <w:jc w:val="center"/>
        <w:rPr>
          <w:rFonts w:hAnsi="宋体"/>
          <w:b/>
          <w:color w:val="FF0000"/>
          <w:sz w:val="28"/>
          <w:szCs w:val="28"/>
        </w:rPr>
      </w:pPr>
      <w:r w:rsidRPr="006B1E02">
        <w:rPr>
          <w:rFonts w:hAnsi="宋体"/>
          <w:b/>
          <w:color w:val="FF0000"/>
          <w:sz w:val="28"/>
          <w:szCs w:val="28"/>
        </w:rPr>
        <w:t>达标测试</w:t>
      </w:r>
    </w:p>
    <w:p w:rsidR="00B82D72" w:rsidRPr="006B1E02" w:rsidRDefault="00B82D72" w:rsidP="00B82D72">
      <w:pPr>
        <w:pStyle w:val="ac"/>
        <w:rPr>
          <w:rFonts w:hAnsi="宋体"/>
          <w:b/>
        </w:rPr>
      </w:pPr>
      <w:r w:rsidRPr="006B1E02">
        <w:rPr>
          <w:rFonts w:hAnsi="宋体"/>
          <w:b/>
        </w:rPr>
        <w:t>我夯基我达标</w:t>
      </w:r>
    </w:p>
    <w:p w:rsidR="00B82D72" w:rsidRPr="006B1E02" w:rsidRDefault="00B82D72" w:rsidP="00B82D72">
      <w:pPr>
        <w:pStyle w:val="ac"/>
        <w:rPr>
          <w:rFonts w:hAnsi="宋体"/>
          <w:b/>
        </w:rPr>
      </w:pPr>
      <w:r w:rsidRPr="006B1E02">
        <w:rPr>
          <w:rFonts w:hAnsi="宋体"/>
          <w:b/>
        </w:rPr>
        <w:t>Ⅰ.词汇</w:t>
      </w:r>
    </w:p>
    <w:p w:rsidR="00B82D72" w:rsidRPr="006B1E02" w:rsidRDefault="00B82D72" w:rsidP="00B82D72">
      <w:pPr>
        <w:pStyle w:val="ac"/>
        <w:rPr>
          <w:rFonts w:hAnsi="宋体"/>
          <w:b/>
        </w:rPr>
      </w:pPr>
      <w:r w:rsidRPr="006B1E02">
        <w:rPr>
          <w:rFonts w:hAnsi="宋体"/>
          <w:b/>
        </w:rPr>
        <w:t>A.根据首字母和汉语提示完成单词</w:t>
      </w:r>
    </w:p>
    <w:p w:rsidR="00B82D72" w:rsidRPr="006B1E02" w:rsidRDefault="00B82D72" w:rsidP="00B82D72">
      <w:pPr>
        <w:pStyle w:val="ac"/>
        <w:rPr>
          <w:rFonts w:hAnsi="宋体"/>
        </w:rPr>
      </w:pPr>
      <w:r w:rsidRPr="006B1E02">
        <w:rPr>
          <w:rFonts w:hAnsi="宋体"/>
        </w:rPr>
        <w:t xml:space="preserve">1.The play Teahouse shows the </w:t>
      </w:r>
      <w:r w:rsidRPr="006B1E02">
        <w:rPr>
          <w:rFonts w:hAnsi="宋体"/>
          <w:u w:val="single"/>
        </w:rPr>
        <w:t xml:space="preserve">a 　　 </w:t>
      </w:r>
      <w:r w:rsidRPr="006B1E02">
        <w:rPr>
          <w:rFonts w:hAnsi="宋体"/>
        </w:rPr>
        <w:t>life in China between 1898 and 1945.</w:t>
      </w:r>
    </w:p>
    <w:p w:rsidR="00B82D72" w:rsidRPr="006B1E02" w:rsidRDefault="00B82D72" w:rsidP="00B82D72">
      <w:pPr>
        <w:pStyle w:val="ac"/>
        <w:rPr>
          <w:rFonts w:hAnsi="宋体"/>
        </w:rPr>
      </w:pPr>
      <w:r w:rsidRPr="006B1E02">
        <w:rPr>
          <w:rFonts w:hAnsi="宋体"/>
          <w:b/>
        </w:rPr>
        <w:t>答案：</w:t>
      </w:r>
      <w:r w:rsidRPr="006B1E02">
        <w:rPr>
          <w:rFonts w:hAnsi="宋体"/>
        </w:rPr>
        <w:t>audience</w:t>
      </w:r>
    </w:p>
    <w:p w:rsidR="00B82D72" w:rsidRPr="006B1E02" w:rsidRDefault="00B82D72" w:rsidP="00B82D72">
      <w:pPr>
        <w:pStyle w:val="ac"/>
        <w:rPr>
          <w:rFonts w:hAnsi="宋体"/>
        </w:rPr>
      </w:pPr>
      <w:r w:rsidRPr="006B1E02">
        <w:rPr>
          <w:rFonts w:hAnsi="宋体"/>
        </w:rPr>
        <w:t xml:space="preserve">2.Lao She was </w:t>
      </w:r>
      <w:r w:rsidRPr="006B1E02">
        <w:rPr>
          <w:rFonts w:hAnsi="宋体"/>
          <w:u w:val="single"/>
        </w:rPr>
        <w:t xml:space="preserve">b　　 </w:t>
      </w:r>
      <w:r w:rsidRPr="006B1E02">
        <w:rPr>
          <w:rFonts w:hAnsi="宋体"/>
        </w:rPr>
        <w:t>in Beijing in 1899.</w:t>
      </w:r>
    </w:p>
    <w:p w:rsidR="00B82D72" w:rsidRPr="006B1E02" w:rsidRDefault="00B82D72" w:rsidP="00B82D72">
      <w:pPr>
        <w:pStyle w:val="ac"/>
        <w:rPr>
          <w:rFonts w:hAnsi="宋体"/>
        </w:rPr>
      </w:pPr>
      <w:r w:rsidRPr="006B1E02">
        <w:rPr>
          <w:rFonts w:hAnsi="宋体"/>
          <w:b/>
        </w:rPr>
        <w:t>答案：</w:t>
      </w:r>
      <w:r w:rsidRPr="006B1E02">
        <w:rPr>
          <w:rFonts w:hAnsi="宋体"/>
        </w:rPr>
        <w:t>born</w:t>
      </w:r>
    </w:p>
    <w:p w:rsidR="00B82D72" w:rsidRPr="006B1E02" w:rsidRDefault="00B82D72" w:rsidP="00B82D72">
      <w:pPr>
        <w:pStyle w:val="ac"/>
        <w:rPr>
          <w:rFonts w:hAnsi="宋体"/>
        </w:rPr>
      </w:pPr>
      <w:r w:rsidRPr="006B1E02">
        <w:rPr>
          <w:rFonts w:hAnsi="宋体"/>
        </w:rPr>
        <w:t xml:space="preserve">3.Las She was </w:t>
      </w:r>
      <w:r w:rsidRPr="006B1E02">
        <w:rPr>
          <w:rFonts w:hAnsi="宋体"/>
          <w:u w:val="single"/>
        </w:rPr>
        <w:t xml:space="preserve">n　　</w:t>
      </w:r>
      <w:r w:rsidRPr="006B1E02">
        <w:rPr>
          <w:rFonts w:hAnsi="宋体"/>
        </w:rPr>
        <w:t xml:space="preserve"> a “People’s Artist” and “Great Master of Language”.</w:t>
      </w:r>
    </w:p>
    <w:p w:rsidR="00B82D72" w:rsidRPr="006B1E02" w:rsidRDefault="00B82D72" w:rsidP="00B82D72">
      <w:pPr>
        <w:pStyle w:val="ac"/>
        <w:rPr>
          <w:rFonts w:hAnsi="宋体"/>
        </w:rPr>
      </w:pPr>
      <w:r w:rsidRPr="006B1E02">
        <w:rPr>
          <w:rFonts w:hAnsi="宋体"/>
          <w:b/>
        </w:rPr>
        <w:t>答案：</w:t>
      </w:r>
      <w:r w:rsidRPr="006B1E02">
        <w:rPr>
          <w:rFonts w:hAnsi="宋体"/>
        </w:rPr>
        <w:t>named</w:t>
      </w:r>
    </w:p>
    <w:p w:rsidR="00B82D72" w:rsidRPr="006B1E02" w:rsidRDefault="00B82D72" w:rsidP="00B82D72">
      <w:pPr>
        <w:pStyle w:val="ac"/>
        <w:rPr>
          <w:rFonts w:hAnsi="宋体"/>
        </w:rPr>
      </w:pPr>
      <w:r w:rsidRPr="006B1E02">
        <w:rPr>
          <w:rFonts w:hAnsi="宋体"/>
        </w:rPr>
        <w:t xml:space="preserve">4.Teahouse gives a wonderful </w:t>
      </w:r>
      <w:r w:rsidRPr="006B1E02">
        <w:rPr>
          <w:rFonts w:hAnsi="宋体"/>
          <w:u w:val="single"/>
        </w:rPr>
        <w:t xml:space="preserve">w　</w:t>
      </w:r>
      <w:r>
        <w:rPr>
          <w:rFonts w:hAnsi="宋体"/>
          <w:noProof/>
          <w:u w:val="single"/>
        </w:rPr>
        <w:drawing>
          <wp:inline distT="0" distB="0" distL="0" distR="0">
            <wp:extent cx="19050" cy="19050"/>
            <wp:effectExtent l="19050" t="0" r="0" b="0"/>
            <wp:docPr id="5" name="图片 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u w:val="single"/>
        </w:rPr>
        <w:t xml:space="preserve">　 </w:t>
      </w:r>
      <w:r w:rsidRPr="006B1E02">
        <w:rPr>
          <w:rFonts w:hAnsi="宋体"/>
        </w:rPr>
        <w:t>to everyone from China and from all over the world.</w:t>
      </w:r>
    </w:p>
    <w:p w:rsidR="00B82D72" w:rsidRPr="006B1E02" w:rsidRDefault="00B82D72" w:rsidP="00B82D72">
      <w:pPr>
        <w:pStyle w:val="ac"/>
        <w:rPr>
          <w:rFonts w:hAnsi="宋体"/>
        </w:rPr>
      </w:pPr>
      <w:r w:rsidRPr="006B1E02">
        <w:rPr>
          <w:rFonts w:hAnsi="宋体"/>
          <w:b/>
        </w:rPr>
        <w:t>答案：</w:t>
      </w:r>
      <w:r w:rsidRPr="006B1E02">
        <w:rPr>
          <w:rFonts w:hAnsi="宋体"/>
        </w:rPr>
        <w:t>welcome</w:t>
      </w:r>
    </w:p>
    <w:p w:rsidR="00B82D72" w:rsidRPr="006B1E02" w:rsidRDefault="00B82D72" w:rsidP="00B82D72">
      <w:pPr>
        <w:pStyle w:val="ac"/>
        <w:rPr>
          <w:rFonts w:hAnsi="宋体"/>
        </w:rPr>
      </w:pPr>
      <w:r w:rsidRPr="006B1E02">
        <w:rPr>
          <w:rFonts w:hAnsi="宋体"/>
        </w:rPr>
        <w:t xml:space="preserve">5.The captain falls in love with Maria and </w:t>
      </w:r>
      <w:r w:rsidRPr="006B1E02">
        <w:rPr>
          <w:rFonts w:hAnsi="宋体"/>
          <w:u w:val="single"/>
        </w:rPr>
        <w:t xml:space="preserve">m　　 </w:t>
      </w:r>
      <w:r w:rsidRPr="006B1E02">
        <w:rPr>
          <w:rFonts w:hAnsi="宋体"/>
        </w:rPr>
        <w:t>her.</w:t>
      </w:r>
    </w:p>
    <w:p w:rsidR="00B82D72" w:rsidRPr="006B1E02" w:rsidRDefault="00B82D72" w:rsidP="00B82D72">
      <w:pPr>
        <w:pStyle w:val="ac"/>
        <w:rPr>
          <w:rFonts w:hAnsi="宋体"/>
        </w:rPr>
      </w:pPr>
      <w:r w:rsidRPr="006B1E02">
        <w:rPr>
          <w:rFonts w:hAnsi="宋体"/>
          <w:b/>
        </w:rPr>
        <w:t>答案：</w:t>
      </w:r>
      <w:r w:rsidRPr="006B1E02">
        <w:rPr>
          <w:rFonts w:hAnsi="宋体"/>
        </w:rPr>
        <w:t>marries</w:t>
      </w:r>
    </w:p>
    <w:p w:rsidR="00B82D72" w:rsidRPr="006B1E02" w:rsidRDefault="00B82D72" w:rsidP="00B82D72">
      <w:pPr>
        <w:pStyle w:val="ac"/>
        <w:rPr>
          <w:rFonts w:hAnsi="宋体"/>
        </w:rPr>
      </w:pPr>
      <w:r w:rsidRPr="006B1E02">
        <w:rPr>
          <w:rFonts w:hAnsi="宋体"/>
        </w:rPr>
        <w:t xml:space="preserve">6.The story brings the audience to the end of the </w:t>
      </w:r>
      <w:r w:rsidRPr="006B1E02">
        <w:rPr>
          <w:rFonts w:hAnsi="宋体"/>
          <w:u w:val="single"/>
        </w:rPr>
        <w:t xml:space="preserve">       </w:t>
      </w:r>
      <w:r w:rsidRPr="006B1E02">
        <w:rPr>
          <w:rFonts w:hAnsi="宋体"/>
        </w:rPr>
        <w:t xml:space="preserve"> (抗日) War in 1945.</w:t>
      </w:r>
    </w:p>
    <w:p w:rsidR="00B82D72" w:rsidRPr="006B1E02" w:rsidRDefault="00B82D72" w:rsidP="00B82D72">
      <w:pPr>
        <w:pStyle w:val="ac"/>
        <w:rPr>
          <w:rFonts w:hAnsi="宋体"/>
        </w:rPr>
      </w:pPr>
      <w:r w:rsidRPr="006B1E02">
        <w:rPr>
          <w:rFonts w:hAnsi="宋体"/>
          <w:b/>
        </w:rPr>
        <w:t>答案：</w:t>
      </w:r>
      <w:r w:rsidRPr="006B1E02">
        <w:rPr>
          <w:rFonts w:hAnsi="宋体"/>
        </w:rPr>
        <w:t>AntiJapanese</w:t>
      </w:r>
    </w:p>
    <w:p w:rsidR="00B82D72" w:rsidRPr="006B1E02" w:rsidRDefault="00B82D72" w:rsidP="00B82D72">
      <w:pPr>
        <w:pStyle w:val="ac"/>
        <w:rPr>
          <w:rFonts w:hAnsi="宋体"/>
        </w:rPr>
      </w:pPr>
      <w:r w:rsidRPr="006B1E02">
        <w:rPr>
          <w:rFonts w:hAnsi="宋体"/>
        </w:rPr>
        <w:t xml:space="preserve">7.The girl is very pretty and she sings very </w:t>
      </w:r>
      <w:r w:rsidRPr="006B1E02">
        <w:rPr>
          <w:rFonts w:hAnsi="宋体"/>
          <w:u w:val="single"/>
        </w:rPr>
        <w:t xml:space="preserve">      </w:t>
      </w:r>
      <w:r w:rsidRPr="006B1E02">
        <w:rPr>
          <w:rFonts w:hAnsi="宋体"/>
        </w:rPr>
        <w:t xml:space="preserve"> (优美).</w:t>
      </w:r>
    </w:p>
    <w:p w:rsidR="00B82D72" w:rsidRPr="006B1E02" w:rsidRDefault="00B82D72" w:rsidP="00B82D72">
      <w:pPr>
        <w:pStyle w:val="ac"/>
        <w:rPr>
          <w:rFonts w:hAnsi="宋体"/>
        </w:rPr>
      </w:pPr>
      <w:r w:rsidRPr="006B1E02">
        <w:rPr>
          <w:rFonts w:hAnsi="宋体"/>
          <w:b/>
        </w:rPr>
        <w:t>答案：</w:t>
      </w:r>
      <w:r w:rsidRPr="006B1E02">
        <w:rPr>
          <w:rFonts w:hAnsi="宋体"/>
        </w:rPr>
        <w:t>beautifully</w:t>
      </w:r>
    </w:p>
    <w:p w:rsidR="00B82D72" w:rsidRPr="006B1E02" w:rsidRDefault="00B82D72" w:rsidP="00B82D72">
      <w:pPr>
        <w:pStyle w:val="ac"/>
        <w:rPr>
          <w:rFonts w:hAnsi="宋体"/>
        </w:rPr>
      </w:pPr>
      <w:r w:rsidRPr="006B1E02">
        <w:rPr>
          <w:rFonts w:hAnsi="宋体"/>
        </w:rPr>
        <w:t xml:space="preserve">8.The story starts in 1898 </w:t>
      </w:r>
      <w:r w:rsidRPr="006B1E02">
        <w:rPr>
          <w:rFonts w:hAnsi="宋体"/>
          <w:u w:val="single"/>
        </w:rPr>
        <w:t xml:space="preserve">        </w:t>
      </w:r>
      <w:r w:rsidRPr="006B1E02">
        <w:rPr>
          <w:rFonts w:hAnsi="宋体"/>
        </w:rPr>
        <w:t xml:space="preserve"> (在……期间) the Qing Dynasty.</w:t>
      </w:r>
    </w:p>
    <w:p w:rsidR="00B82D72" w:rsidRPr="006B1E02" w:rsidRDefault="00B82D72" w:rsidP="00B82D72">
      <w:pPr>
        <w:pStyle w:val="ac"/>
        <w:rPr>
          <w:rFonts w:hAnsi="宋体"/>
        </w:rPr>
      </w:pPr>
      <w:r w:rsidRPr="006B1E02">
        <w:rPr>
          <w:rFonts w:hAnsi="宋体"/>
          <w:b/>
        </w:rPr>
        <w:t>答案：</w:t>
      </w:r>
      <w:r w:rsidRPr="006B1E02">
        <w:rPr>
          <w:rFonts w:hAnsi="宋体"/>
        </w:rPr>
        <w:t>during</w:t>
      </w:r>
    </w:p>
    <w:p w:rsidR="00B82D72" w:rsidRPr="006B1E02" w:rsidRDefault="00B82D72" w:rsidP="00B82D72">
      <w:pPr>
        <w:pStyle w:val="ac"/>
        <w:rPr>
          <w:rFonts w:hAnsi="宋体"/>
        </w:rPr>
      </w:pPr>
      <w:r w:rsidRPr="006B1E02">
        <w:rPr>
          <w:rFonts w:hAnsi="宋体"/>
        </w:rPr>
        <w:t xml:space="preserve">9.He wrote many plays, </w:t>
      </w:r>
      <w:r w:rsidRPr="006B1E02">
        <w:rPr>
          <w:rFonts w:hAnsi="宋体"/>
          <w:u w:val="single"/>
        </w:rPr>
        <w:t xml:space="preserve">      </w:t>
      </w:r>
      <w:r w:rsidRPr="006B1E02">
        <w:rPr>
          <w:rFonts w:hAnsi="宋体"/>
        </w:rPr>
        <w:t>(小说) and short stories.</w:t>
      </w:r>
    </w:p>
    <w:p w:rsidR="00B82D72" w:rsidRPr="006B1E02" w:rsidRDefault="00B82D72" w:rsidP="00B82D72">
      <w:pPr>
        <w:pStyle w:val="ac"/>
        <w:rPr>
          <w:rFonts w:hAnsi="宋体"/>
        </w:rPr>
      </w:pPr>
      <w:r w:rsidRPr="006B1E02">
        <w:rPr>
          <w:rFonts w:hAnsi="宋体"/>
          <w:b/>
        </w:rPr>
        <w:t>答案：</w:t>
      </w:r>
      <w:r w:rsidRPr="006B1E02">
        <w:rPr>
          <w:rFonts w:hAnsi="宋体"/>
        </w:rPr>
        <w:t>novels</w:t>
      </w:r>
    </w:p>
    <w:p w:rsidR="00B82D72" w:rsidRPr="006B1E02" w:rsidRDefault="00B82D72" w:rsidP="00B82D72">
      <w:pPr>
        <w:pStyle w:val="ac"/>
        <w:rPr>
          <w:rFonts w:hAnsi="宋体"/>
        </w:rPr>
      </w:pPr>
      <w:r w:rsidRPr="006B1E02">
        <w:rPr>
          <w:rFonts w:hAnsi="宋体"/>
        </w:rPr>
        <w:t>10.The boy often p</w:t>
      </w:r>
      <w:r>
        <w:rPr>
          <w:rFonts w:hAnsi="宋体"/>
          <w:noProof/>
        </w:rPr>
        <w:drawing>
          <wp:inline distT="0" distB="0" distL="0" distR="0">
            <wp:extent cx="19050" cy="28575"/>
            <wp:effectExtent l="19050" t="0" r="0" b="0"/>
            <wp:docPr id="3"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国内最大的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6B1E02">
        <w:rPr>
          <w:rFonts w:hAnsi="宋体"/>
        </w:rPr>
        <w:t xml:space="preserve">ractises </w:t>
      </w:r>
      <w:r w:rsidRPr="006B1E02">
        <w:rPr>
          <w:rFonts w:hAnsi="宋体"/>
          <w:u w:val="single"/>
        </w:rPr>
        <w:t xml:space="preserve">p　　 </w:t>
      </w:r>
      <w:r w:rsidRPr="006B1E02">
        <w:rPr>
          <w:rFonts w:hAnsi="宋体"/>
        </w:rPr>
        <w:t xml:space="preserve">football </w:t>
      </w:r>
      <w:r>
        <w:rPr>
          <w:rFonts w:hAnsi="宋体"/>
          <w:noProof/>
        </w:rPr>
        <w:drawing>
          <wp:inline distT="0" distB="0" distL="0" distR="0">
            <wp:extent cx="19050" cy="28575"/>
            <wp:effectExtent l="19050" t="0" r="0" b="0"/>
            <wp:docPr id="4" name="图片 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国内最大的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6B1E02">
        <w:rPr>
          <w:rFonts w:hAnsi="宋体"/>
        </w:rPr>
        <w:t>with his classmates.</w:t>
      </w:r>
    </w:p>
    <w:p w:rsidR="00B82D72" w:rsidRPr="006B1E02" w:rsidRDefault="00B82D72" w:rsidP="00B82D72">
      <w:pPr>
        <w:pStyle w:val="ac"/>
        <w:rPr>
          <w:rFonts w:hAnsi="宋体"/>
        </w:rPr>
      </w:pPr>
      <w:r w:rsidRPr="006B1E02">
        <w:rPr>
          <w:rFonts w:hAnsi="宋体"/>
          <w:b/>
        </w:rPr>
        <w:t>答案：</w:t>
      </w:r>
      <w:r w:rsidRPr="006B1E02">
        <w:rPr>
          <w:rFonts w:hAnsi="宋体"/>
        </w:rPr>
        <w:t>playing</w:t>
      </w:r>
    </w:p>
    <w:p w:rsidR="00B82D72" w:rsidRPr="006B1E02" w:rsidRDefault="00B82D72" w:rsidP="00B82D72">
      <w:pPr>
        <w:pStyle w:val="ac"/>
        <w:rPr>
          <w:rFonts w:hAnsi="宋体"/>
          <w:b/>
        </w:rPr>
      </w:pPr>
      <w:r w:rsidRPr="006B1E02">
        <w:rPr>
          <w:rFonts w:hAnsi="宋体"/>
          <w:b/>
        </w:rPr>
        <w:t>B.用所给单词的正确形式填空</w:t>
      </w:r>
    </w:p>
    <w:p w:rsidR="00B82D72" w:rsidRPr="006B1E02" w:rsidRDefault="00B82D72" w:rsidP="00B82D72">
      <w:pPr>
        <w:pStyle w:val="ac"/>
        <w:rPr>
          <w:rFonts w:hAnsi="宋体"/>
        </w:rPr>
      </w:pPr>
      <w:r w:rsidRPr="006B1E02">
        <w:rPr>
          <w:rFonts w:hAnsi="宋体"/>
        </w:rPr>
        <w:t xml:space="preserve">11.She </w:t>
      </w:r>
      <w:r w:rsidRPr="006B1E02">
        <w:rPr>
          <w:rFonts w:hAnsi="宋体"/>
          <w:u w:val="single"/>
        </w:rPr>
        <w:t xml:space="preserve">      </w:t>
      </w:r>
      <w:r w:rsidRPr="006B1E02">
        <w:rPr>
          <w:rFonts w:hAnsi="宋体"/>
        </w:rPr>
        <w:t xml:space="preserve"> (want) to see some Beijing Opera,didn’t she?</w:t>
      </w:r>
    </w:p>
    <w:p w:rsidR="00B82D72" w:rsidRPr="006B1E02" w:rsidRDefault="00B82D72" w:rsidP="00B82D72">
      <w:pPr>
        <w:pStyle w:val="ac"/>
        <w:rPr>
          <w:rFonts w:hAnsi="宋体"/>
        </w:rPr>
      </w:pPr>
      <w:r w:rsidRPr="006B1E02">
        <w:rPr>
          <w:rFonts w:hAnsi="宋体"/>
          <w:b/>
        </w:rPr>
        <w:t>答案：</w:t>
      </w:r>
      <w:r w:rsidRPr="006B1E02">
        <w:rPr>
          <w:rFonts w:hAnsi="宋体"/>
        </w:rPr>
        <w:t>wanted</w:t>
      </w:r>
    </w:p>
    <w:p w:rsidR="00B82D72" w:rsidRPr="006B1E02" w:rsidRDefault="00B82D72" w:rsidP="00B82D72">
      <w:pPr>
        <w:pStyle w:val="ac"/>
        <w:rPr>
          <w:rFonts w:hAnsi="宋体"/>
        </w:rPr>
      </w:pPr>
      <w:r w:rsidRPr="006B1E02">
        <w:rPr>
          <w:rFonts w:hAnsi="宋体"/>
        </w:rPr>
        <w:t xml:space="preserve">12.We only </w:t>
      </w:r>
      <w:r w:rsidRPr="006B1E02">
        <w:rPr>
          <w:rFonts w:hAnsi="宋体"/>
          <w:u w:val="single"/>
        </w:rPr>
        <w:t xml:space="preserve">      </w:t>
      </w:r>
      <w:r w:rsidRPr="006B1E02">
        <w:rPr>
          <w:rFonts w:hAnsi="宋体"/>
        </w:rPr>
        <w:t xml:space="preserve"> plan)to have some tea,</w:t>
      </w:r>
      <w:r>
        <w:rPr>
          <w:rFonts w:hAnsi="宋体"/>
          <w:noProof/>
        </w:rPr>
        <w:drawing>
          <wp:inline distT="0" distB="0" distL="0" distR="0">
            <wp:extent cx="19050" cy="19050"/>
            <wp:effectExtent l="19050" t="0" r="0" b="0"/>
            <wp:docPr id="9" name="图片 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but we decided to stay for two hours.</w:t>
      </w:r>
    </w:p>
    <w:p w:rsidR="00B82D72" w:rsidRPr="006B1E02" w:rsidRDefault="00B82D72" w:rsidP="00B82D72">
      <w:pPr>
        <w:pStyle w:val="ac"/>
        <w:rPr>
          <w:rFonts w:hAnsi="宋体"/>
        </w:rPr>
      </w:pPr>
      <w:r w:rsidRPr="006B1E02">
        <w:rPr>
          <w:rFonts w:hAnsi="宋体"/>
          <w:b/>
        </w:rPr>
        <w:t>答案：</w:t>
      </w:r>
      <w:r w:rsidRPr="006B1E02">
        <w:rPr>
          <w:rFonts w:hAnsi="宋体"/>
        </w:rPr>
        <w:t>planned</w:t>
      </w:r>
    </w:p>
    <w:p w:rsidR="00B82D72" w:rsidRPr="006B1E02" w:rsidRDefault="00B82D72" w:rsidP="00B82D72">
      <w:pPr>
        <w:pStyle w:val="ac"/>
        <w:rPr>
          <w:rFonts w:hAnsi="宋体"/>
        </w:rPr>
      </w:pPr>
      <w:r w:rsidRPr="006B1E02">
        <w:rPr>
          <w:rFonts w:hAnsi="宋体"/>
        </w:rPr>
        <w:t xml:space="preserve">13.Jack runs </w:t>
      </w:r>
      <w:r w:rsidRPr="006B1E02">
        <w:rPr>
          <w:rFonts w:hAnsi="宋体"/>
          <w:u w:val="single"/>
        </w:rPr>
        <w:t xml:space="preserve">      </w:t>
      </w:r>
      <w:r w:rsidRPr="006B1E02">
        <w:rPr>
          <w:rFonts w:hAnsi="宋体"/>
        </w:rPr>
        <w:t xml:space="preserve"> (quick) than Jim.</w:t>
      </w:r>
    </w:p>
    <w:p w:rsidR="00B82D72" w:rsidRPr="006B1E02" w:rsidRDefault="00B82D72" w:rsidP="00B82D72">
      <w:pPr>
        <w:pStyle w:val="ac"/>
        <w:rPr>
          <w:rFonts w:hAnsi="宋体"/>
        </w:rPr>
      </w:pPr>
      <w:r w:rsidRPr="006B1E02">
        <w:rPr>
          <w:rFonts w:hAnsi="宋体"/>
          <w:b/>
        </w:rPr>
        <w:t>答案：</w:t>
      </w:r>
      <w:r w:rsidRPr="006B1E02">
        <w:rPr>
          <w:rFonts w:hAnsi="宋体"/>
        </w:rPr>
        <w:t>more quickly</w:t>
      </w:r>
    </w:p>
    <w:p w:rsidR="00B82D72" w:rsidRPr="006B1E02" w:rsidRDefault="00B82D72" w:rsidP="00B82D72">
      <w:pPr>
        <w:pStyle w:val="ac"/>
        <w:rPr>
          <w:rFonts w:hAnsi="宋体"/>
        </w:rPr>
      </w:pPr>
      <w:r w:rsidRPr="006B1E02">
        <w:rPr>
          <w:rFonts w:hAnsi="宋体"/>
        </w:rPr>
        <w:t xml:space="preserve">14.Teachers don’t like us </w:t>
      </w:r>
      <w:r w:rsidRPr="006B1E02">
        <w:rPr>
          <w:rFonts w:hAnsi="宋体"/>
          <w:u w:val="single"/>
        </w:rPr>
        <w:t xml:space="preserve">      </w:t>
      </w:r>
      <w:r w:rsidRPr="006B1E02">
        <w:rPr>
          <w:rFonts w:hAnsi="宋体"/>
        </w:rPr>
        <w:t xml:space="preserve"> (be) late for school.</w:t>
      </w:r>
    </w:p>
    <w:p w:rsidR="00B82D72" w:rsidRPr="006B1E02" w:rsidRDefault="00B82D72" w:rsidP="00B82D72">
      <w:pPr>
        <w:pStyle w:val="ac"/>
        <w:rPr>
          <w:rFonts w:hAnsi="宋体"/>
        </w:rPr>
      </w:pPr>
      <w:r w:rsidRPr="006B1E02">
        <w:rPr>
          <w:rFonts w:hAnsi="宋体"/>
          <w:b/>
        </w:rPr>
        <w:t>答案：</w:t>
      </w:r>
      <w:r w:rsidRPr="006B1E02">
        <w:rPr>
          <w:rFonts w:hAnsi="宋体"/>
        </w:rPr>
        <w:t>to be</w:t>
      </w:r>
    </w:p>
    <w:p w:rsidR="00B82D72" w:rsidRPr="006B1E02" w:rsidRDefault="00B82D72" w:rsidP="00B82D72">
      <w:pPr>
        <w:pStyle w:val="ac"/>
        <w:rPr>
          <w:rFonts w:hAnsi="宋体"/>
        </w:rPr>
      </w:pPr>
      <w:r w:rsidRPr="006B1E02">
        <w:rPr>
          <w:rFonts w:hAnsi="宋体"/>
        </w:rPr>
        <w:t xml:space="preserve">15.What do you say about </w:t>
      </w:r>
      <w:r w:rsidRPr="006B1E02">
        <w:rPr>
          <w:rFonts w:hAnsi="宋体"/>
          <w:u w:val="single"/>
        </w:rPr>
        <w:t xml:space="preserve">      </w:t>
      </w:r>
      <w:r w:rsidRPr="006B1E02">
        <w:rPr>
          <w:rFonts w:hAnsi="宋体"/>
        </w:rPr>
        <w:t xml:space="preserve"> (travel) by bike?</w:t>
      </w:r>
    </w:p>
    <w:p w:rsidR="00B82D72" w:rsidRPr="006B1E02" w:rsidRDefault="00B82D72" w:rsidP="00B82D72">
      <w:pPr>
        <w:pStyle w:val="ac"/>
        <w:rPr>
          <w:rFonts w:hAnsi="宋体"/>
        </w:rPr>
      </w:pPr>
      <w:r w:rsidRPr="006B1E02">
        <w:rPr>
          <w:rFonts w:hAnsi="宋体"/>
          <w:b/>
        </w:rPr>
        <w:t>答案：</w:t>
      </w:r>
      <w:r w:rsidRPr="006B1E02">
        <w:rPr>
          <w:rFonts w:hAnsi="宋体"/>
        </w:rPr>
        <w:t>traveling</w:t>
      </w:r>
    </w:p>
    <w:p w:rsidR="00B82D72" w:rsidRPr="006B1E02" w:rsidRDefault="00B82D72" w:rsidP="00B82D72">
      <w:pPr>
        <w:pStyle w:val="ac"/>
        <w:rPr>
          <w:rFonts w:hAnsi="宋体"/>
          <w:b/>
        </w:rPr>
      </w:pPr>
      <w:r w:rsidRPr="006B1E02">
        <w:rPr>
          <w:rFonts w:hAnsi="宋体"/>
          <w:b/>
        </w:rPr>
        <w:t>Ⅱ.句型转换（每空一词）</w:t>
      </w:r>
    </w:p>
    <w:p w:rsidR="00B82D72" w:rsidRPr="006B1E02" w:rsidRDefault="00B82D72" w:rsidP="00B82D72">
      <w:pPr>
        <w:pStyle w:val="ac"/>
        <w:rPr>
          <w:rFonts w:hAnsi="宋体"/>
        </w:rPr>
      </w:pPr>
      <w:r w:rsidRPr="006B1E02">
        <w:rPr>
          <w:rFonts w:hAnsi="宋体"/>
        </w:rPr>
        <w:t>16.Sally went to Lao She’s Teahouse last night.(对画线部分提问)</w:t>
      </w:r>
    </w:p>
    <w:p w:rsidR="00B82D72" w:rsidRPr="006B1E02" w:rsidRDefault="00B82D72" w:rsidP="00B82D72">
      <w:pPr>
        <w:pStyle w:val="ac"/>
        <w:rPr>
          <w:rFonts w:hAnsi="宋体"/>
        </w:rPr>
      </w:pP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Sally </w:t>
      </w:r>
      <w:r w:rsidRPr="006B1E02">
        <w:rPr>
          <w:rFonts w:hAnsi="宋体"/>
          <w:u w:val="single"/>
        </w:rPr>
        <w:t xml:space="preserve">      </w:t>
      </w:r>
      <w:r w:rsidRPr="006B1E02">
        <w:rPr>
          <w:rFonts w:hAnsi="宋体"/>
        </w:rPr>
        <w:t xml:space="preserve"> o Lao She’s Teahouse?</w:t>
      </w:r>
    </w:p>
    <w:p w:rsidR="00B82D72" w:rsidRPr="006B1E02" w:rsidRDefault="00B82D72" w:rsidP="00B82D72">
      <w:pPr>
        <w:pStyle w:val="ac"/>
        <w:rPr>
          <w:rFonts w:hAnsi="宋体"/>
        </w:rPr>
      </w:pPr>
      <w:r w:rsidRPr="006B1E02">
        <w:rPr>
          <w:rFonts w:hAnsi="宋体"/>
          <w:b/>
        </w:rPr>
        <w:lastRenderedPageBreak/>
        <w:t>答案：</w:t>
      </w:r>
      <w:r w:rsidRPr="006B1E02">
        <w:rPr>
          <w:rFonts w:hAnsi="宋体"/>
        </w:rPr>
        <w:t>When did;go</w:t>
      </w:r>
    </w:p>
    <w:p w:rsidR="00B82D72" w:rsidRPr="006B1E02" w:rsidRDefault="00B82D72" w:rsidP="00B82D72">
      <w:pPr>
        <w:pStyle w:val="ac"/>
        <w:rPr>
          <w:rFonts w:hAnsi="宋体"/>
        </w:rPr>
      </w:pPr>
      <w:r w:rsidRPr="006B1E02">
        <w:rPr>
          <w:rFonts w:hAnsi="宋体"/>
        </w:rPr>
        <w:t>17.The man has to stay at home.(改为否定句)</w:t>
      </w:r>
    </w:p>
    <w:p w:rsidR="00B82D72" w:rsidRPr="006B1E02" w:rsidRDefault="00B82D72" w:rsidP="00B82D72">
      <w:pPr>
        <w:pStyle w:val="ac"/>
        <w:rPr>
          <w:rFonts w:hAnsi="宋体"/>
        </w:rPr>
      </w:pPr>
      <w:r w:rsidRPr="006B1E02">
        <w:rPr>
          <w:rFonts w:hAnsi="宋体"/>
        </w:rPr>
        <w:t xml:space="preserve">The man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stay at home.</w:t>
      </w:r>
    </w:p>
    <w:p w:rsidR="00B82D72" w:rsidRPr="006B1E02" w:rsidRDefault="00B82D72" w:rsidP="00B82D72">
      <w:pPr>
        <w:pStyle w:val="ac"/>
        <w:rPr>
          <w:rFonts w:hAnsi="宋体"/>
        </w:rPr>
      </w:pPr>
      <w:r w:rsidRPr="006B1E02">
        <w:rPr>
          <w:rFonts w:hAnsi="宋体"/>
          <w:b/>
        </w:rPr>
        <w:t>答案：</w:t>
      </w:r>
      <w:r w:rsidRPr="006B1E02">
        <w:rPr>
          <w:rFonts w:hAnsi="宋体"/>
        </w:rPr>
        <w:t>doesn’t have to</w:t>
      </w:r>
    </w:p>
    <w:p w:rsidR="00B82D72" w:rsidRPr="006B1E02" w:rsidRDefault="00B82D72" w:rsidP="00B82D72">
      <w:pPr>
        <w:pStyle w:val="ac"/>
        <w:rPr>
          <w:rFonts w:hAnsi="宋体"/>
        </w:rPr>
      </w:pPr>
      <w:r w:rsidRPr="006B1E02">
        <w:rPr>
          <w:rFonts w:hAnsi="宋体"/>
        </w:rPr>
        <w:t>18.The boy was reading English when the teacher came in.(对画线部分提问)</w:t>
      </w:r>
    </w:p>
    <w:p w:rsidR="00B82D72" w:rsidRPr="006B1E02" w:rsidRDefault="00B82D72" w:rsidP="00B82D72">
      <w:pPr>
        <w:pStyle w:val="ac"/>
        <w:rPr>
          <w:rFonts w:hAnsi="宋体"/>
        </w:rPr>
      </w:pP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the boy </w:t>
      </w:r>
      <w:r w:rsidRPr="006B1E02">
        <w:rPr>
          <w:rFonts w:hAnsi="宋体"/>
          <w:u w:val="single"/>
        </w:rPr>
        <w:t xml:space="preserve">      </w:t>
      </w:r>
      <w:r w:rsidRPr="006B1E02">
        <w:rPr>
          <w:rFonts w:hAnsi="宋体"/>
        </w:rPr>
        <w:t xml:space="preserve"> when the teacher came in?</w:t>
      </w:r>
    </w:p>
    <w:p w:rsidR="00B82D72" w:rsidRPr="006B1E02" w:rsidRDefault="00B82D72" w:rsidP="00B82D72">
      <w:pPr>
        <w:pStyle w:val="ac"/>
        <w:rPr>
          <w:rFonts w:hAnsi="宋体"/>
        </w:rPr>
      </w:pPr>
      <w:r w:rsidRPr="006B1E02">
        <w:rPr>
          <w:rFonts w:hAnsi="宋体"/>
          <w:b/>
        </w:rPr>
        <w:t>答案：</w:t>
      </w:r>
      <w:r w:rsidRPr="006B1E02">
        <w:rPr>
          <w:rFonts w:hAnsi="宋体"/>
        </w:rPr>
        <w:t>What was;doing</w:t>
      </w:r>
    </w:p>
    <w:p w:rsidR="00B82D72" w:rsidRPr="006B1E02" w:rsidRDefault="00B82D72" w:rsidP="00B82D72">
      <w:pPr>
        <w:pStyle w:val="ac"/>
        <w:rPr>
          <w:rFonts w:hAnsi="宋体"/>
        </w:rPr>
      </w:pPr>
      <w:r w:rsidRPr="006B1E02">
        <w:rPr>
          <w:rFonts w:hAnsi="宋体"/>
        </w:rPr>
        <w:t>19.She’s put away her books,</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?(完成反意疑问句)</w:t>
      </w:r>
    </w:p>
    <w:p w:rsidR="00B82D72" w:rsidRPr="006B1E02" w:rsidRDefault="00B82D72" w:rsidP="00B82D72">
      <w:pPr>
        <w:pStyle w:val="ac"/>
        <w:rPr>
          <w:rFonts w:hAnsi="宋体"/>
        </w:rPr>
      </w:pPr>
      <w:r w:rsidRPr="006B1E02">
        <w:rPr>
          <w:rFonts w:hAnsi="宋体"/>
          <w:b/>
        </w:rPr>
        <w:t>答案：</w:t>
      </w:r>
      <w:r w:rsidRPr="006B1E02">
        <w:rPr>
          <w:rFonts w:hAnsi="宋体"/>
        </w:rPr>
        <w:t>hasn’t she</w:t>
      </w:r>
    </w:p>
    <w:p w:rsidR="00B82D72" w:rsidRPr="006B1E02" w:rsidRDefault="00B82D72" w:rsidP="00B82D72">
      <w:pPr>
        <w:pStyle w:val="ac"/>
        <w:rPr>
          <w:rFonts w:hAnsi="宋体"/>
        </w:rPr>
      </w:pPr>
      <w:r w:rsidRPr="006B1E02">
        <w:rPr>
          <w:rFonts w:hAnsi="宋体"/>
        </w:rPr>
        <w:t>20.Tom’s mother taught him to read and write.(对画线部分提问)</w:t>
      </w:r>
    </w:p>
    <w:p w:rsidR="00B82D72" w:rsidRPr="006B1E02" w:rsidRDefault="00B82D72" w:rsidP="00B82D72">
      <w:pPr>
        <w:pStyle w:val="ac"/>
        <w:rPr>
          <w:rFonts w:hAnsi="宋体"/>
        </w:rPr>
      </w:pP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Tom’s mother </w:t>
      </w:r>
      <w:r w:rsidRPr="006B1E02">
        <w:rPr>
          <w:rFonts w:hAnsi="宋体"/>
          <w:u w:val="single"/>
        </w:rPr>
        <w:t xml:space="preserve">      </w:t>
      </w:r>
      <w:r w:rsidRPr="006B1E02">
        <w:rPr>
          <w:rFonts w:hAnsi="宋体"/>
        </w:rPr>
        <w:t xml:space="preserve"> him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w:t>
      </w:r>
    </w:p>
    <w:p w:rsidR="00B82D72" w:rsidRPr="006B1E02" w:rsidRDefault="00B82D72" w:rsidP="00B82D72">
      <w:pPr>
        <w:pStyle w:val="ac"/>
        <w:rPr>
          <w:rFonts w:hAnsi="宋体"/>
        </w:rPr>
      </w:pPr>
      <w:r w:rsidRPr="006B1E02">
        <w:rPr>
          <w:rFonts w:hAnsi="宋体"/>
          <w:b/>
        </w:rPr>
        <w:t>答案：</w:t>
      </w:r>
      <w:r w:rsidRPr="006B1E02">
        <w:rPr>
          <w:rFonts w:hAnsi="宋体"/>
        </w:rPr>
        <w:t>What did;teach;to do</w:t>
      </w:r>
    </w:p>
    <w:p w:rsidR="00B82D72" w:rsidRPr="006B1E02" w:rsidRDefault="00B82D72" w:rsidP="00B82D72">
      <w:pPr>
        <w:pStyle w:val="ac"/>
        <w:rPr>
          <w:rFonts w:hAnsi="宋体"/>
          <w:b/>
        </w:rPr>
      </w:pPr>
      <w:r w:rsidRPr="006B1E02">
        <w:rPr>
          <w:rFonts w:hAnsi="宋体"/>
          <w:b/>
        </w:rPr>
        <w:t>Ⅲ.单句改错（每句均有一个错误）</w:t>
      </w:r>
    </w:p>
    <w:p w:rsidR="00B82D72" w:rsidRPr="006B1E02" w:rsidRDefault="00B82D72" w:rsidP="00B82D72">
      <w:pPr>
        <w:pStyle w:val="ac"/>
        <w:rPr>
          <w:rFonts w:hAnsi="宋体"/>
        </w:rPr>
      </w:pPr>
      <w:r w:rsidRPr="006B1E02">
        <w:rPr>
          <w:rFonts w:hAnsi="宋体"/>
        </w:rPr>
        <w:t xml:space="preserve">21.The woman has been to </w:t>
      </w:r>
      <w:smartTag w:uri="urn:schemas-microsoft-com:office:smarttags" w:element="country-region">
        <w:smartTag w:uri="urn:schemas-microsoft-com:office:smarttags" w:element="place">
          <w:r w:rsidRPr="006B1E02">
            <w:rPr>
              <w:rFonts w:hAnsi="宋体"/>
            </w:rPr>
            <w:t>England</w:t>
          </w:r>
        </w:smartTag>
      </w:smartTag>
      <w:r w:rsidRPr="006B1E02">
        <w:rPr>
          <w:rFonts w:hAnsi="宋体"/>
        </w:rPr>
        <w:t xml:space="preserve"> for three years.</w:t>
      </w:r>
    </w:p>
    <w:p w:rsidR="00B82D72" w:rsidRPr="006B1E02" w:rsidRDefault="00B82D72" w:rsidP="00B82D72">
      <w:pPr>
        <w:pStyle w:val="ac"/>
        <w:rPr>
          <w:rFonts w:hAnsi="宋体"/>
        </w:rPr>
      </w:pPr>
      <w:r w:rsidRPr="006B1E02">
        <w:rPr>
          <w:rFonts w:hAnsi="宋体"/>
          <w:b/>
        </w:rPr>
        <w:t>答案：</w:t>
      </w:r>
      <w:r w:rsidRPr="006B1E02">
        <w:rPr>
          <w:rFonts w:hAnsi="宋体"/>
        </w:rPr>
        <w:t>to→in</w:t>
      </w:r>
    </w:p>
    <w:p w:rsidR="00B82D72" w:rsidRPr="006B1E02" w:rsidRDefault="00B82D72" w:rsidP="00B82D72">
      <w:pPr>
        <w:pStyle w:val="ac"/>
        <w:rPr>
          <w:rFonts w:hAnsi="宋体"/>
        </w:rPr>
      </w:pPr>
      <w:r w:rsidRPr="006B1E02">
        <w:rPr>
          <w:rFonts w:hAnsi="宋体"/>
        </w:rPr>
        <w:t>22.I think I’ve gone there once.</w:t>
      </w:r>
    </w:p>
    <w:p w:rsidR="00B82D72" w:rsidRPr="006B1E02" w:rsidRDefault="00B82D72" w:rsidP="00B82D72">
      <w:pPr>
        <w:pStyle w:val="ac"/>
        <w:rPr>
          <w:rFonts w:hAnsi="宋体"/>
        </w:rPr>
      </w:pPr>
      <w:r w:rsidRPr="006B1E02">
        <w:rPr>
          <w:rFonts w:hAnsi="宋体"/>
          <w:b/>
        </w:rPr>
        <w:t>答案：</w:t>
      </w:r>
      <w:r w:rsidRPr="006B1E02">
        <w:rPr>
          <w:rFonts w:hAnsi="宋体"/>
        </w:rPr>
        <w:t>gone→been</w:t>
      </w:r>
    </w:p>
    <w:p w:rsidR="00B82D72" w:rsidRPr="006B1E02" w:rsidRDefault="00B82D72" w:rsidP="00B82D72">
      <w:pPr>
        <w:pStyle w:val="ac"/>
        <w:rPr>
          <w:rFonts w:hAnsi="宋体"/>
        </w:rPr>
      </w:pPr>
      <w:r w:rsidRPr="006B1E02">
        <w:rPr>
          <w:rFonts w:hAnsi="宋体"/>
        </w:rPr>
        <w:t>23.Mr.Wang taught our maths last year.</w:t>
      </w:r>
    </w:p>
    <w:p w:rsidR="00B82D72" w:rsidRPr="006B1E02" w:rsidRDefault="00B82D72" w:rsidP="00B82D72">
      <w:pPr>
        <w:pStyle w:val="ac"/>
        <w:rPr>
          <w:rFonts w:hAnsi="宋体"/>
        </w:rPr>
      </w:pPr>
      <w:r w:rsidRPr="006B1E02">
        <w:rPr>
          <w:rFonts w:hAnsi="宋体"/>
          <w:b/>
        </w:rPr>
        <w:t>答案：</w:t>
      </w:r>
      <w:r w:rsidRPr="006B1E02">
        <w:rPr>
          <w:rFonts w:hAnsi="宋体"/>
        </w:rPr>
        <w:t>our→us</w:t>
      </w:r>
    </w:p>
    <w:p w:rsidR="00B82D72" w:rsidRPr="006B1E02" w:rsidRDefault="00B82D72" w:rsidP="00B82D72">
      <w:pPr>
        <w:pStyle w:val="ac"/>
        <w:rPr>
          <w:rFonts w:hAnsi="宋体"/>
        </w:rPr>
      </w:pPr>
      <w:r w:rsidRPr="006B1E02">
        <w:rPr>
          <w:rFonts w:hAnsi="宋体"/>
        </w:rPr>
        <w:t xml:space="preserve">24.This is my first visit for </w:t>
      </w:r>
      <w:smartTag w:uri="urn:schemas-microsoft-com:office:smarttags" w:element="City">
        <w:smartTag w:uri="urn:schemas-microsoft-com:office:smarttags" w:element="place">
          <w:r w:rsidRPr="006B1E02">
            <w:rPr>
              <w:rFonts w:hAnsi="宋体"/>
            </w:rPr>
            <w:t>Beijing</w:t>
          </w:r>
        </w:smartTag>
      </w:smartTag>
      <w:r w:rsidRPr="006B1E02">
        <w:rPr>
          <w:rFonts w:hAnsi="宋体"/>
        </w:rPr>
        <w:t>.</w:t>
      </w:r>
    </w:p>
    <w:p w:rsidR="00B82D72" w:rsidRPr="006B1E02" w:rsidRDefault="00B82D72" w:rsidP="00B82D72">
      <w:pPr>
        <w:pStyle w:val="ac"/>
        <w:rPr>
          <w:rFonts w:hAnsi="宋体"/>
        </w:rPr>
      </w:pPr>
      <w:r w:rsidRPr="006B1E02">
        <w:rPr>
          <w:rFonts w:hAnsi="宋体"/>
          <w:b/>
        </w:rPr>
        <w:t>答案：</w:t>
      </w:r>
      <w:r w:rsidRPr="006B1E02">
        <w:rPr>
          <w:rFonts w:hAnsi="宋体"/>
        </w:rPr>
        <w:t>for→to</w:t>
      </w:r>
    </w:p>
    <w:p w:rsidR="00B82D72" w:rsidRPr="006B1E02" w:rsidRDefault="00B82D72" w:rsidP="00B82D72">
      <w:pPr>
        <w:pStyle w:val="ac"/>
        <w:rPr>
          <w:rFonts w:hAnsi="宋体"/>
        </w:rPr>
      </w:pPr>
      <w:r w:rsidRPr="006B1E02">
        <w:rPr>
          <w:rFonts w:hAnsi="宋体"/>
        </w:rPr>
        <w:t>25.Miss Wang with her students have gone to the factory.</w:t>
      </w:r>
    </w:p>
    <w:p w:rsidR="00B82D72" w:rsidRPr="006B1E02" w:rsidRDefault="00B82D72" w:rsidP="00B82D72">
      <w:pPr>
        <w:pStyle w:val="ac"/>
        <w:rPr>
          <w:rFonts w:hAnsi="宋体"/>
        </w:rPr>
      </w:pPr>
      <w:r w:rsidRPr="006B1E02">
        <w:rPr>
          <w:rFonts w:hAnsi="宋体"/>
          <w:b/>
        </w:rPr>
        <w:t>答案：</w:t>
      </w:r>
      <w:r w:rsidRPr="006B1E02">
        <w:rPr>
          <w:rFonts w:hAnsi="宋体"/>
        </w:rPr>
        <w:t>have→has</w:t>
      </w:r>
    </w:p>
    <w:p w:rsidR="00B82D72" w:rsidRPr="006B1E02" w:rsidRDefault="00B82D72" w:rsidP="00B82D72">
      <w:pPr>
        <w:pStyle w:val="ac"/>
        <w:rPr>
          <w:rFonts w:hAnsi="宋体"/>
          <w:b/>
        </w:rPr>
      </w:pPr>
      <w:r w:rsidRPr="006B1E02">
        <w:rPr>
          <w:rFonts w:hAnsi="宋体"/>
          <w:b/>
        </w:rPr>
        <w:t>Ⅳ.根据所给汉语提示完成句子（每空一词）</w:t>
      </w:r>
    </w:p>
    <w:p w:rsidR="00B82D72" w:rsidRPr="006B1E02" w:rsidRDefault="00B82D72" w:rsidP="00B82D72">
      <w:pPr>
        <w:pStyle w:val="ac"/>
        <w:rPr>
          <w:rFonts w:hAnsi="宋体"/>
        </w:rPr>
      </w:pPr>
      <w:r w:rsidRPr="006B1E02">
        <w:rPr>
          <w:rFonts w:hAnsi="宋体"/>
        </w:rPr>
        <w:t>26.这个故事发生在1938年的奥地利。</w:t>
      </w:r>
    </w:p>
    <w:p w:rsidR="00B82D72" w:rsidRPr="006B1E02" w:rsidRDefault="00B82D72" w:rsidP="00B82D72">
      <w:pPr>
        <w:pStyle w:val="ac"/>
        <w:rPr>
          <w:rFonts w:hAnsi="宋体"/>
        </w:rPr>
      </w:pPr>
      <w:r w:rsidRPr="006B1E02">
        <w:rPr>
          <w:rFonts w:hAnsi="宋体"/>
        </w:rPr>
        <w:t xml:space="preserve">The story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smartTag w:uri="urn:schemas-microsoft-com:office:smarttags" w:element="country-region">
        <w:smartTag w:uri="urn:schemas-microsoft-com:office:smarttags" w:element="place">
          <w:r w:rsidRPr="006B1E02">
            <w:rPr>
              <w:rFonts w:hAnsi="宋体"/>
            </w:rPr>
            <w:t>Austria</w:t>
          </w:r>
        </w:smartTag>
      </w:smartTag>
      <w:r w:rsidRPr="006B1E02">
        <w:rPr>
          <w:rFonts w:hAnsi="宋体"/>
        </w:rPr>
        <w:t xml:space="preserve"> </w:t>
      </w:r>
      <w:r w:rsidRPr="006B1E02">
        <w:rPr>
          <w:rFonts w:hAnsi="宋体"/>
          <w:u w:val="single"/>
        </w:rPr>
        <w:t xml:space="preserve">      </w:t>
      </w:r>
      <w:r w:rsidRPr="006B1E02">
        <w:rPr>
          <w:rFonts w:hAnsi="宋体"/>
        </w:rPr>
        <w:t>1938.</w:t>
      </w:r>
    </w:p>
    <w:p w:rsidR="00B82D72" w:rsidRPr="006B1E02" w:rsidRDefault="00B82D72" w:rsidP="00B82D72">
      <w:pPr>
        <w:pStyle w:val="ac"/>
        <w:rPr>
          <w:rFonts w:hAnsi="宋体"/>
        </w:rPr>
      </w:pPr>
      <w:r w:rsidRPr="006B1E02">
        <w:rPr>
          <w:rFonts w:hAnsi="宋体"/>
          <w:b/>
        </w:rPr>
        <w:t>答案：</w:t>
      </w:r>
      <w:r w:rsidRPr="006B1E02">
        <w:rPr>
          <w:rFonts w:hAnsi="宋体"/>
        </w:rPr>
        <w:t>took place in;in</w:t>
      </w:r>
    </w:p>
    <w:p w:rsidR="00B82D72" w:rsidRPr="006B1E02" w:rsidRDefault="00B82D72" w:rsidP="00B82D72">
      <w:pPr>
        <w:pStyle w:val="ac"/>
        <w:rPr>
          <w:rFonts w:hAnsi="宋体"/>
        </w:rPr>
      </w:pPr>
      <w:r w:rsidRPr="006B1E02">
        <w:rPr>
          <w:rFonts w:hAnsi="宋体"/>
        </w:rPr>
        <w:t>27.最后，这名男子热恋于这名女子并娶了她。</w:t>
      </w:r>
    </w:p>
    <w:p w:rsidR="00B82D72" w:rsidRPr="006B1E02" w:rsidRDefault="00B82D72" w:rsidP="00B82D72">
      <w:pPr>
        <w:pStyle w:val="ac"/>
        <w:rPr>
          <w:rFonts w:hAnsi="宋体"/>
        </w:rPr>
      </w:pP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，the man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with the girl and </w:t>
      </w:r>
      <w:r w:rsidRPr="006B1E02">
        <w:rPr>
          <w:rFonts w:hAnsi="宋体"/>
          <w:u w:val="single"/>
        </w:rPr>
        <w:t xml:space="preserve">      </w:t>
      </w:r>
      <w:r w:rsidRPr="006B1E02">
        <w:rPr>
          <w:rFonts w:hAnsi="宋体"/>
        </w:rPr>
        <w:t xml:space="preserve"> her.</w:t>
      </w:r>
    </w:p>
    <w:p w:rsidR="00B82D72" w:rsidRPr="006B1E02" w:rsidRDefault="00B82D72" w:rsidP="00B82D72">
      <w:pPr>
        <w:pStyle w:val="ac"/>
        <w:rPr>
          <w:rFonts w:hAnsi="宋体"/>
        </w:rPr>
      </w:pPr>
      <w:r w:rsidRPr="006B1E02">
        <w:rPr>
          <w:rFonts w:hAnsi="宋体"/>
          <w:b/>
        </w:rPr>
        <w:t>答案：</w:t>
      </w:r>
      <w:r w:rsidRPr="006B1E02">
        <w:rPr>
          <w:rFonts w:hAnsi="宋体"/>
        </w:rPr>
        <w:t>In the end;fell in love;married</w:t>
      </w:r>
    </w:p>
    <w:p w:rsidR="00B82D72" w:rsidRPr="006B1E02" w:rsidRDefault="00B82D72" w:rsidP="00B82D72">
      <w:pPr>
        <w:pStyle w:val="ac"/>
        <w:rPr>
          <w:rFonts w:hAnsi="宋体"/>
        </w:rPr>
      </w:pPr>
      <w:r w:rsidRPr="006B1E02">
        <w:rPr>
          <w:rFonts w:hAnsi="宋体"/>
        </w:rPr>
        <w:t>28.老舍是20世纪中国最著名的作家之一。</w:t>
      </w:r>
    </w:p>
    <w:p w:rsidR="00B82D72" w:rsidRPr="006B1E02" w:rsidRDefault="00B82D72" w:rsidP="00B82D72">
      <w:pPr>
        <w:pStyle w:val="ac"/>
        <w:rPr>
          <w:rFonts w:hAnsi="宋体"/>
        </w:rPr>
      </w:pPr>
      <w:r w:rsidRPr="006B1E02">
        <w:rPr>
          <w:rFonts w:hAnsi="宋体"/>
        </w:rPr>
        <w:t xml:space="preserve">Lao She was one of the greatest Chinese </w:t>
      </w:r>
      <w:r w:rsidRPr="006B1E02">
        <w:rPr>
          <w:rFonts w:hAnsi="宋体"/>
          <w:u w:val="single"/>
        </w:rPr>
        <w:t xml:space="preserve">      </w:t>
      </w:r>
      <w:r w:rsidRPr="006B1E02">
        <w:rPr>
          <w:rFonts w:hAnsi="宋体"/>
        </w:rPr>
        <w:t xml:space="preserve"> of the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w:t>
      </w:r>
    </w:p>
    <w:p w:rsidR="00B82D72" w:rsidRPr="006B1E02" w:rsidRDefault="00B82D72" w:rsidP="00B82D72">
      <w:pPr>
        <w:pStyle w:val="ac"/>
        <w:rPr>
          <w:rFonts w:hAnsi="宋体"/>
        </w:rPr>
      </w:pPr>
      <w:r w:rsidRPr="006B1E02">
        <w:rPr>
          <w:rFonts w:hAnsi="宋体"/>
          <w:b/>
        </w:rPr>
        <w:t>答案：</w:t>
      </w:r>
      <w:r w:rsidRPr="006B1E02">
        <w:rPr>
          <w:rFonts w:hAnsi="宋体"/>
        </w:rPr>
        <w:t xml:space="preserve">writers;twentieth century　</w:t>
      </w:r>
    </w:p>
    <w:p w:rsidR="00B82D72" w:rsidRPr="006B1E02" w:rsidRDefault="00B82D72" w:rsidP="00B82D72">
      <w:pPr>
        <w:pStyle w:val="ac"/>
        <w:rPr>
          <w:rFonts w:hAnsi="宋体"/>
        </w:rPr>
      </w:pPr>
      <w:r w:rsidRPr="006B1E02">
        <w:rPr>
          <w:rFonts w:hAnsi="宋体"/>
        </w:rPr>
        <w:t>29.我朋友到美国去了，不久就会回来。</w:t>
      </w:r>
    </w:p>
    <w:p w:rsidR="00B82D72" w:rsidRPr="006B1E02" w:rsidRDefault="00B82D72" w:rsidP="00B82D72">
      <w:pPr>
        <w:pStyle w:val="ac"/>
        <w:rPr>
          <w:rFonts w:hAnsi="宋体"/>
        </w:rPr>
      </w:pPr>
      <w:r w:rsidRPr="006B1E02">
        <w:rPr>
          <w:rFonts w:hAnsi="宋体"/>
        </w:rPr>
        <w:t xml:space="preserve">My friend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to </w:t>
      </w:r>
      <w:smartTag w:uri="urn:schemas-microsoft-com:office:smarttags" w:element="country-region">
        <w:smartTag w:uri="urn:schemas-microsoft-com:office:smarttags" w:element="place">
          <w:r w:rsidRPr="006B1E02">
            <w:rPr>
              <w:rFonts w:hAnsi="宋体"/>
            </w:rPr>
            <w:t>America</w:t>
          </w:r>
        </w:smartTag>
      </w:smartTag>
      <w:r w:rsidRPr="006B1E02">
        <w:rPr>
          <w:rFonts w:hAnsi="宋体"/>
        </w:rPr>
        <w:t xml:space="preserve"> and he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soon.</w:t>
      </w:r>
    </w:p>
    <w:p w:rsidR="00B82D72" w:rsidRPr="006B1E02" w:rsidRDefault="00B82D72" w:rsidP="00B82D72">
      <w:pPr>
        <w:pStyle w:val="ac"/>
        <w:rPr>
          <w:rFonts w:hAnsi="宋体"/>
        </w:rPr>
      </w:pPr>
      <w:r w:rsidRPr="006B1E02">
        <w:rPr>
          <w:rFonts w:hAnsi="宋体"/>
          <w:b/>
        </w:rPr>
        <w:t>答案：</w:t>
      </w:r>
      <w:r w:rsidRPr="006B1E02">
        <w:rPr>
          <w:rFonts w:hAnsi="宋体"/>
        </w:rPr>
        <w:t>has gone;will be back</w:t>
      </w:r>
    </w:p>
    <w:p w:rsidR="00B82D72" w:rsidRPr="006B1E02" w:rsidRDefault="00B82D72" w:rsidP="00B82D72">
      <w:pPr>
        <w:pStyle w:val="ac"/>
        <w:rPr>
          <w:rFonts w:hAnsi="宋体"/>
        </w:rPr>
      </w:pPr>
      <w:r w:rsidRPr="006B1E02">
        <w:rPr>
          <w:rFonts w:hAnsi="宋体"/>
        </w:rPr>
        <w:t>30.我叔叔去过日本三次。</w:t>
      </w:r>
    </w:p>
    <w:p w:rsidR="00B82D72" w:rsidRPr="006B1E02" w:rsidRDefault="00B82D72" w:rsidP="00B82D72">
      <w:pPr>
        <w:pStyle w:val="ac"/>
        <w:rPr>
          <w:rFonts w:hAnsi="宋体"/>
        </w:rPr>
      </w:pPr>
      <w:r w:rsidRPr="006B1E02">
        <w:rPr>
          <w:rFonts w:hAnsi="宋体"/>
        </w:rPr>
        <w:t xml:space="preserve">My uncle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w:t>
      </w:r>
      <w:r w:rsidRPr="006B1E02">
        <w:rPr>
          <w:rFonts w:hAnsi="宋体"/>
          <w:u w:val="single"/>
        </w:rPr>
        <w:t xml:space="preserve">      </w:t>
      </w:r>
      <w:r w:rsidRPr="006B1E02">
        <w:rPr>
          <w:rFonts w:hAnsi="宋体"/>
        </w:rPr>
        <w:t xml:space="preserve"> Japan three </w:t>
      </w:r>
      <w:r w:rsidRPr="006B1E02">
        <w:rPr>
          <w:rFonts w:hAnsi="宋体"/>
          <w:u w:val="single"/>
        </w:rPr>
        <w:t xml:space="preserve">      </w:t>
      </w:r>
      <w:r w:rsidRPr="006B1E02">
        <w:rPr>
          <w:rFonts w:hAnsi="宋体"/>
        </w:rPr>
        <w:t>.</w:t>
      </w:r>
    </w:p>
    <w:p w:rsidR="00B82D72" w:rsidRPr="006B1E02" w:rsidRDefault="00B82D72" w:rsidP="00B82D72">
      <w:pPr>
        <w:pStyle w:val="ac"/>
        <w:rPr>
          <w:rFonts w:hAnsi="宋体"/>
        </w:rPr>
      </w:pPr>
      <w:r w:rsidRPr="006B1E02">
        <w:rPr>
          <w:rFonts w:hAnsi="宋体"/>
          <w:b/>
        </w:rPr>
        <w:t>答案：</w:t>
      </w:r>
      <w:r w:rsidRPr="006B1E02">
        <w:rPr>
          <w:rFonts w:hAnsi="宋体"/>
        </w:rPr>
        <w:t>has been to;times</w:t>
      </w:r>
    </w:p>
    <w:p w:rsidR="00B82D72" w:rsidRPr="006B1E02" w:rsidRDefault="00B82D72" w:rsidP="00B82D72">
      <w:pPr>
        <w:pStyle w:val="ac"/>
        <w:rPr>
          <w:rFonts w:hAnsi="宋体"/>
          <w:b/>
        </w:rPr>
      </w:pPr>
      <w:r w:rsidRPr="006B1E02">
        <w:rPr>
          <w:rFonts w:hAnsi="宋体"/>
          <w:b/>
        </w:rPr>
        <w:t>Ⅰ.单项选择</w:t>
      </w:r>
    </w:p>
    <w:p w:rsidR="00B82D72" w:rsidRPr="006B1E02" w:rsidRDefault="00B82D72" w:rsidP="00B82D72">
      <w:pPr>
        <w:pStyle w:val="ac"/>
        <w:rPr>
          <w:rFonts w:hAnsi="宋体"/>
        </w:rPr>
      </w:pPr>
      <w:r w:rsidRPr="006B1E02">
        <w:rPr>
          <w:rFonts w:hAnsi="宋体"/>
        </w:rPr>
        <w:t>1.Let’s go to the opera,</w:t>
      </w:r>
      <w:r w:rsidRPr="006B1E02">
        <w:rPr>
          <w:rFonts w:hAnsi="宋体"/>
          <w:u w:val="single"/>
        </w:rPr>
        <w:t xml:space="preserve">      </w:t>
      </w:r>
      <w:r w:rsidRPr="006B1E02">
        <w:rPr>
          <w:rFonts w:hAnsi="宋体"/>
        </w:rPr>
        <w:t>?</w:t>
      </w:r>
    </w:p>
    <w:p w:rsidR="00B82D72" w:rsidRPr="006B1E02" w:rsidRDefault="00B82D72" w:rsidP="00B82D72">
      <w:pPr>
        <w:pStyle w:val="ac"/>
        <w:rPr>
          <w:rFonts w:hAnsi="宋体"/>
        </w:rPr>
      </w:pPr>
      <w:r w:rsidRPr="006B1E02">
        <w:rPr>
          <w:rFonts w:hAnsi="宋体"/>
        </w:rPr>
        <w:lastRenderedPageBreak/>
        <w:t>A.shall we　　　　　B.will you　　　　　C.do you　　　　　　D.don’t you</w:t>
      </w:r>
    </w:p>
    <w:p w:rsidR="00B82D72" w:rsidRPr="006B1E02" w:rsidRDefault="00B82D72" w:rsidP="00B82D72">
      <w:pPr>
        <w:pStyle w:val="ac"/>
        <w:rPr>
          <w:rFonts w:hAnsi="宋体"/>
        </w:rPr>
      </w:pPr>
      <w:r w:rsidRPr="006B1E02">
        <w:rPr>
          <w:rFonts w:hAnsi="宋体"/>
          <w:b/>
        </w:rPr>
        <w:t>答案：</w:t>
      </w:r>
      <w:r w:rsidRPr="006B1E02">
        <w:rPr>
          <w:rFonts w:hAnsi="宋体"/>
        </w:rPr>
        <w:t>A　Let’s...反意疑问句是shall we。</w:t>
      </w:r>
    </w:p>
    <w:p w:rsidR="00B82D72" w:rsidRPr="006B1E02" w:rsidRDefault="00B82D72" w:rsidP="00B82D72">
      <w:pPr>
        <w:pStyle w:val="ac"/>
        <w:rPr>
          <w:rFonts w:hAnsi="宋体"/>
        </w:rPr>
      </w:pPr>
      <w:r w:rsidRPr="006B1E02">
        <w:rPr>
          <w:rFonts w:hAnsi="宋体"/>
        </w:rPr>
        <w:t xml:space="preserve">2.The boy likes to play </w:t>
      </w:r>
      <w:r w:rsidRPr="006B1E02">
        <w:rPr>
          <w:rFonts w:hAnsi="宋体"/>
          <w:u w:val="single"/>
        </w:rPr>
        <w:t xml:space="preserve">      </w:t>
      </w:r>
      <w:r w:rsidRPr="006B1E02">
        <w:rPr>
          <w:rFonts w:hAnsi="宋体"/>
        </w:rPr>
        <w:t xml:space="preserve">football and the girl likes to play </w:t>
      </w:r>
      <w:r w:rsidRPr="006B1E02">
        <w:rPr>
          <w:rFonts w:hAnsi="宋体"/>
          <w:u w:val="single"/>
        </w:rPr>
        <w:t xml:space="preserve">      </w:t>
      </w:r>
      <w:r w:rsidRPr="006B1E02">
        <w:rPr>
          <w:rFonts w:hAnsi="宋体"/>
        </w:rPr>
        <w:t xml:space="preserve"> piano.</w:t>
      </w:r>
    </w:p>
    <w:p w:rsidR="00B82D72" w:rsidRPr="006B1E02" w:rsidRDefault="00B82D72" w:rsidP="00B82D72">
      <w:pPr>
        <w:pStyle w:val="ac"/>
        <w:rPr>
          <w:rFonts w:hAnsi="宋体"/>
        </w:rPr>
      </w:pPr>
      <w:r w:rsidRPr="006B1E02">
        <w:rPr>
          <w:rFonts w:hAnsi="宋体"/>
        </w:rPr>
        <w:t>A.the;the</w:t>
      </w:r>
      <w:r w:rsidRPr="006B1E02">
        <w:rPr>
          <w:rFonts w:hAnsi="宋体"/>
        </w:rPr>
        <w:tab/>
      </w:r>
      <w:r w:rsidRPr="006B1E02">
        <w:rPr>
          <w:rFonts w:hAnsi="宋体"/>
        </w:rPr>
        <w:tab/>
      </w:r>
      <w:r w:rsidRPr="006B1E02">
        <w:rPr>
          <w:rFonts w:hAnsi="宋体"/>
        </w:rPr>
        <w:tab/>
      </w:r>
      <w:r w:rsidRPr="006B1E02">
        <w:rPr>
          <w:rFonts w:hAnsi="宋体"/>
        </w:rPr>
        <w:tab/>
        <w:t>B./;the</w:t>
      </w:r>
    </w:p>
    <w:p w:rsidR="00B82D72" w:rsidRPr="006B1E02" w:rsidRDefault="00B82D72" w:rsidP="00B82D72">
      <w:pPr>
        <w:pStyle w:val="ac"/>
        <w:rPr>
          <w:rFonts w:hAnsi="宋体"/>
        </w:rPr>
      </w:pPr>
      <w:r w:rsidRPr="006B1E02">
        <w:rPr>
          <w:rFonts w:hAnsi="宋体"/>
        </w:rPr>
        <w:t>C.the;/</w:t>
      </w:r>
      <w:r w:rsidRPr="006B1E02">
        <w:rPr>
          <w:rFonts w:hAnsi="宋体"/>
        </w:rPr>
        <w:tab/>
      </w:r>
      <w:r w:rsidRPr="006B1E02">
        <w:rPr>
          <w:rFonts w:hAnsi="宋体"/>
        </w:rPr>
        <w:tab/>
      </w:r>
      <w:r w:rsidRPr="006B1E02">
        <w:rPr>
          <w:rFonts w:hAnsi="宋体"/>
        </w:rPr>
        <w:tab/>
      </w:r>
      <w:r w:rsidRPr="006B1E02">
        <w:rPr>
          <w:rFonts w:hAnsi="宋体"/>
        </w:rPr>
        <w:tab/>
        <w:t>D./;/</w:t>
      </w:r>
    </w:p>
    <w:p w:rsidR="00B82D72" w:rsidRPr="006B1E02" w:rsidRDefault="00B82D72" w:rsidP="00B82D72">
      <w:pPr>
        <w:pStyle w:val="ac"/>
        <w:rPr>
          <w:rFonts w:hAnsi="宋体"/>
        </w:rPr>
      </w:pPr>
      <w:r w:rsidRPr="006B1E02">
        <w:rPr>
          <w:rFonts w:hAnsi="宋体"/>
          <w:b/>
        </w:rPr>
        <w:t>答案：</w:t>
      </w:r>
      <w:r w:rsidRPr="006B1E02">
        <w:rPr>
          <w:rFonts w:hAnsi="宋体"/>
        </w:rPr>
        <w:t>B　play football,play the piano。</w:t>
      </w:r>
    </w:p>
    <w:p w:rsidR="00B82D72" w:rsidRPr="006B1E02" w:rsidRDefault="00B82D72" w:rsidP="00B82D72">
      <w:pPr>
        <w:pStyle w:val="ac"/>
        <w:rPr>
          <w:rFonts w:hAnsi="宋体"/>
        </w:rPr>
      </w:pPr>
      <w:r w:rsidRPr="006B1E02">
        <w:rPr>
          <w:rFonts w:hAnsi="宋体"/>
        </w:rPr>
        <w:t xml:space="preserve">3.Did she want </w:t>
      </w:r>
      <w:r w:rsidRPr="006B1E02">
        <w:rPr>
          <w:rFonts w:hAnsi="宋体"/>
          <w:u w:val="single"/>
        </w:rPr>
        <w:t xml:space="preserve">      </w:t>
      </w:r>
      <w:r w:rsidRPr="006B1E02">
        <w:rPr>
          <w:rFonts w:hAnsi="宋体"/>
        </w:rPr>
        <w:t xml:space="preserve"> ee it again?</w:t>
      </w:r>
    </w:p>
    <w:p w:rsidR="00B82D72" w:rsidRPr="006B1E02" w:rsidRDefault="00B82D72" w:rsidP="00B82D72">
      <w:pPr>
        <w:pStyle w:val="ac"/>
        <w:rPr>
          <w:rFonts w:hAnsi="宋体"/>
        </w:rPr>
      </w:pPr>
      <w:r w:rsidRPr="006B1E02">
        <w:rPr>
          <w:rFonts w:hAnsi="宋体"/>
        </w:rPr>
        <w:t>A.to</w:t>
      </w:r>
      <w:r w:rsidRPr="006B1E02">
        <w:rPr>
          <w:rFonts w:hAnsi="宋体"/>
        </w:rPr>
        <w:tab/>
      </w:r>
      <w:r w:rsidRPr="006B1E02">
        <w:rPr>
          <w:rFonts w:hAnsi="宋体"/>
        </w:rPr>
        <w:tab/>
      </w:r>
      <w:r w:rsidRPr="006B1E02">
        <w:rPr>
          <w:rFonts w:hAnsi="宋体"/>
        </w:rPr>
        <w:tab/>
      </w:r>
      <w:r w:rsidRPr="006B1E02">
        <w:rPr>
          <w:rFonts w:hAnsi="宋体"/>
        </w:rPr>
        <w:tab/>
        <w:t>B./</w:t>
      </w:r>
      <w:r w:rsidRPr="006B1E02">
        <w:rPr>
          <w:rFonts w:hAnsi="宋体"/>
        </w:rPr>
        <w:tab/>
      </w:r>
      <w:r w:rsidRPr="006B1E02">
        <w:rPr>
          <w:rFonts w:hAnsi="宋体"/>
        </w:rPr>
        <w:tab/>
      </w:r>
      <w:r w:rsidRPr="006B1E02">
        <w:rPr>
          <w:rFonts w:hAnsi="宋体"/>
        </w:rPr>
        <w:tab/>
        <w:t>C.of</w:t>
      </w:r>
      <w:r w:rsidRPr="006B1E02">
        <w:rPr>
          <w:rFonts w:hAnsi="宋体"/>
        </w:rPr>
        <w:tab/>
      </w:r>
      <w:r w:rsidRPr="006B1E02">
        <w:rPr>
          <w:rFonts w:hAnsi="宋体"/>
        </w:rPr>
        <w:tab/>
      </w:r>
      <w:r w:rsidRPr="006B1E02">
        <w:rPr>
          <w:rFonts w:hAnsi="宋体"/>
        </w:rPr>
        <w:tab/>
        <w:t>D.at</w:t>
      </w:r>
    </w:p>
    <w:p w:rsidR="00B82D72" w:rsidRPr="006B1E02" w:rsidRDefault="00B82D72" w:rsidP="00B82D72">
      <w:pPr>
        <w:pStyle w:val="ac"/>
        <w:rPr>
          <w:rFonts w:hAnsi="宋体"/>
          <w:lang w:val="pl-PL"/>
        </w:rPr>
      </w:pPr>
      <w:r w:rsidRPr="006B1E02">
        <w:rPr>
          <w:rFonts w:hAnsi="宋体"/>
          <w:b/>
        </w:rPr>
        <w:t>答案</w:t>
      </w:r>
      <w:r w:rsidRPr="006B1E02">
        <w:rPr>
          <w:rFonts w:hAnsi="宋体"/>
          <w:b/>
          <w:lang w:val="pl-PL"/>
        </w:rPr>
        <w:t>：</w:t>
      </w:r>
      <w:r w:rsidRPr="006B1E02">
        <w:rPr>
          <w:rFonts w:hAnsi="宋体"/>
          <w:lang w:val="pl-PL"/>
        </w:rPr>
        <w:t>A</w:t>
      </w:r>
      <w:r w:rsidRPr="006B1E02">
        <w:rPr>
          <w:rFonts w:hAnsi="宋体"/>
        </w:rPr>
        <w:t xml:space="preserve">　</w:t>
      </w:r>
      <w:r w:rsidRPr="006B1E02">
        <w:rPr>
          <w:rFonts w:hAnsi="宋体"/>
          <w:lang w:val="pl-PL"/>
        </w:rPr>
        <w:t>want to do sth.</w:t>
      </w:r>
      <w:r w:rsidRPr="006B1E02">
        <w:rPr>
          <w:rFonts w:hAnsi="宋体"/>
        </w:rPr>
        <w:t>。</w:t>
      </w:r>
    </w:p>
    <w:p w:rsidR="00B82D72" w:rsidRPr="006B1E02" w:rsidRDefault="00B82D72" w:rsidP="00B82D72">
      <w:pPr>
        <w:pStyle w:val="ac"/>
        <w:rPr>
          <w:rFonts w:hAnsi="宋体"/>
        </w:rPr>
      </w:pPr>
      <w:r w:rsidRPr="006B1E02">
        <w:rPr>
          <w:rFonts w:hAnsi="宋体"/>
        </w:rPr>
        <w:t xml:space="preserve">4.The </w:t>
      </w:r>
      <w:smartTag w:uri="urn:schemas-microsoft-com:office:smarttags" w:element="place">
        <w:r w:rsidRPr="006B1E02">
          <w:rPr>
            <w:rFonts w:hAnsi="宋体"/>
          </w:rPr>
          <w:t>Yellow River</w:t>
        </w:r>
      </w:smartTag>
      <w:r w:rsidRPr="006B1E02">
        <w:rPr>
          <w:rFonts w:hAnsi="宋体"/>
        </w:rPr>
        <w:t xml:space="preserve"> is the second </w:t>
      </w:r>
      <w:r w:rsidRPr="006B1E02">
        <w:rPr>
          <w:rFonts w:hAnsi="宋体"/>
          <w:u w:val="single"/>
        </w:rPr>
        <w:t xml:space="preserve">      </w:t>
      </w:r>
      <w:r w:rsidRPr="006B1E02">
        <w:rPr>
          <w:rFonts w:hAnsi="宋体"/>
        </w:rPr>
        <w:t xml:space="preserve"> river in China.</w:t>
      </w:r>
    </w:p>
    <w:p w:rsidR="00B82D72" w:rsidRPr="006B1E02" w:rsidRDefault="00B82D72" w:rsidP="00B82D72">
      <w:pPr>
        <w:pStyle w:val="ac"/>
        <w:rPr>
          <w:rFonts w:hAnsi="宋体"/>
        </w:rPr>
      </w:pPr>
      <w:r w:rsidRPr="006B1E02">
        <w:rPr>
          <w:rFonts w:hAnsi="宋体"/>
        </w:rPr>
        <w:t>A.long</w:t>
      </w:r>
      <w:r w:rsidRPr="006B1E02">
        <w:rPr>
          <w:rFonts w:hAnsi="宋体"/>
        </w:rPr>
        <w:tab/>
      </w:r>
      <w:r w:rsidRPr="006B1E02">
        <w:rPr>
          <w:rFonts w:hAnsi="宋体"/>
        </w:rPr>
        <w:tab/>
      </w:r>
      <w:r w:rsidRPr="006B1E02">
        <w:rPr>
          <w:rFonts w:hAnsi="宋体"/>
        </w:rPr>
        <w:tab/>
        <w:t>B.longer</w:t>
      </w:r>
      <w:r w:rsidRPr="006B1E02">
        <w:rPr>
          <w:rFonts w:hAnsi="宋体"/>
        </w:rPr>
        <w:tab/>
      </w:r>
      <w:r w:rsidRPr="006B1E02">
        <w:rPr>
          <w:rFonts w:hAnsi="宋体"/>
        </w:rPr>
        <w:tab/>
        <w:t>C.longest</w:t>
      </w:r>
      <w:r w:rsidRPr="006B1E02">
        <w:rPr>
          <w:rFonts w:hAnsi="宋体"/>
        </w:rPr>
        <w:tab/>
      </w:r>
      <w:r w:rsidRPr="006B1E02">
        <w:rPr>
          <w:rFonts w:hAnsi="宋体"/>
        </w:rPr>
        <w:tab/>
        <w:t>D.the longest</w:t>
      </w:r>
    </w:p>
    <w:p w:rsidR="00B82D72" w:rsidRPr="006B1E02" w:rsidRDefault="00B82D72" w:rsidP="00B82D72">
      <w:pPr>
        <w:pStyle w:val="ac"/>
        <w:rPr>
          <w:rFonts w:hAnsi="宋体"/>
        </w:rPr>
      </w:pPr>
      <w:r w:rsidRPr="006B1E02">
        <w:rPr>
          <w:rFonts w:hAnsi="宋体"/>
          <w:b/>
        </w:rPr>
        <w:t>答案：</w:t>
      </w:r>
      <w:r w:rsidRPr="006B1E02">
        <w:rPr>
          <w:rFonts w:hAnsi="宋体"/>
        </w:rPr>
        <w:t>C　序数词+形容词最高级</w:t>
      </w:r>
    </w:p>
    <w:p w:rsidR="00B82D72" w:rsidRPr="006B1E02" w:rsidRDefault="00B82D72" w:rsidP="00B82D72">
      <w:pPr>
        <w:pStyle w:val="ac"/>
        <w:rPr>
          <w:rFonts w:hAnsi="宋体"/>
        </w:rPr>
      </w:pPr>
      <w:r w:rsidRPr="006B1E02">
        <w:rPr>
          <w:rFonts w:hAnsi="宋体"/>
        </w:rPr>
        <w:t>5.—</w:t>
      </w:r>
      <w:r w:rsidRPr="006B1E02">
        <w:rPr>
          <w:rFonts w:hAnsi="宋体"/>
          <w:u w:val="single"/>
        </w:rPr>
        <w:t xml:space="preserve">      </w:t>
      </w:r>
      <w:r w:rsidRPr="006B1E02">
        <w:rPr>
          <w:rFonts w:hAnsi="宋体"/>
        </w:rPr>
        <w:t xml:space="preserve"> you </w:t>
      </w:r>
      <w:r w:rsidRPr="006B1E02">
        <w:rPr>
          <w:rFonts w:hAnsi="宋体"/>
          <w:u w:val="single"/>
        </w:rPr>
        <w:t xml:space="preserve">      </w:t>
      </w:r>
      <w:r w:rsidRPr="006B1E02">
        <w:rPr>
          <w:rFonts w:hAnsi="宋体"/>
        </w:rPr>
        <w:t xml:space="preserve"> who </w:t>
      </w:r>
      <w:r>
        <w:rPr>
          <w:rFonts w:hAnsi="宋体"/>
          <w:noProof/>
        </w:rPr>
        <w:drawing>
          <wp:inline distT="0" distB="0" distL="0" distR="0">
            <wp:extent cx="19050" cy="19050"/>
            <wp:effectExtent l="19050" t="0" r="0" b="0"/>
            <wp:docPr id="10" name="图片 10"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took my pen by mistake?</w:t>
      </w:r>
    </w:p>
    <w:p w:rsidR="00B82D72" w:rsidRPr="006B1E02" w:rsidRDefault="00B82D72" w:rsidP="00B82D72">
      <w:pPr>
        <w:pStyle w:val="ac"/>
        <w:rPr>
          <w:rFonts w:hAnsi="宋体"/>
        </w:rPr>
      </w:pPr>
      <w:r w:rsidRPr="006B1E02">
        <w:rPr>
          <w:rFonts w:hAnsi="宋体"/>
        </w:rPr>
        <w:t>—Not yet.</w:t>
      </w:r>
    </w:p>
    <w:p w:rsidR="00B82D72" w:rsidRPr="006B1E02" w:rsidRDefault="00B82D72" w:rsidP="00B82D72">
      <w:pPr>
        <w:pStyle w:val="ac"/>
        <w:rPr>
          <w:rFonts w:hAnsi="宋体"/>
        </w:rPr>
      </w:pPr>
      <w:r w:rsidRPr="006B1E02">
        <w:rPr>
          <w:rFonts w:hAnsi="宋体"/>
        </w:rPr>
        <w:t>A.Did;findB.Did;find out</w:t>
      </w:r>
    </w:p>
    <w:p w:rsidR="00B82D72" w:rsidRPr="006B1E02" w:rsidRDefault="00B82D72" w:rsidP="00B82D72">
      <w:pPr>
        <w:pStyle w:val="ac"/>
        <w:rPr>
          <w:rFonts w:hAnsi="宋体"/>
        </w:rPr>
      </w:pPr>
      <w:r w:rsidRPr="006B1E02">
        <w:rPr>
          <w:rFonts w:hAnsi="宋体"/>
        </w:rPr>
        <w:t>C.Have;found outD.Have;found</w:t>
      </w:r>
    </w:p>
    <w:p w:rsidR="00B82D72" w:rsidRPr="006B1E02" w:rsidRDefault="00B82D72" w:rsidP="00B82D72">
      <w:pPr>
        <w:pStyle w:val="ac"/>
        <w:rPr>
          <w:rFonts w:hAnsi="宋体"/>
        </w:rPr>
      </w:pPr>
      <w:r w:rsidRPr="006B1E02">
        <w:rPr>
          <w:rFonts w:hAnsi="宋体"/>
          <w:b/>
        </w:rPr>
        <w:t>答案：</w:t>
      </w:r>
      <w:r w:rsidRPr="006B1E02">
        <w:rPr>
          <w:rFonts w:hAnsi="宋体"/>
        </w:rPr>
        <w:t>C　由Not yet的答语可知应用现在完成时,find out是“查明”。</w:t>
      </w:r>
    </w:p>
    <w:p w:rsidR="00B82D72" w:rsidRPr="006B1E02" w:rsidRDefault="00B82D72" w:rsidP="00B82D72">
      <w:pPr>
        <w:pStyle w:val="ac"/>
        <w:rPr>
          <w:rFonts w:hAnsi="宋体"/>
        </w:rPr>
      </w:pPr>
      <w:r w:rsidRPr="006B1E02">
        <w:rPr>
          <w:rFonts w:hAnsi="宋体"/>
        </w:rPr>
        <w:t>6.The bike must be Li Ping’s,</w:t>
      </w:r>
      <w:r w:rsidRPr="006B1E02">
        <w:rPr>
          <w:rFonts w:hAnsi="宋体"/>
          <w:u w:val="single"/>
        </w:rPr>
        <w:t xml:space="preserve">      </w:t>
      </w:r>
      <w:r w:rsidRPr="006B1E02">
        <w:rPr>
          <w:rFonts w:hAnsi="宋体"/>
        </w:rPr>
        <w:t>?</w:t>
      </w:r>
    </w:p>
    <w:p w:rsidR="00B82D72" w:rsidRPr="006B1E02" w:rsidRDefault="00B82D72" w:rsidP="00B82D72">
      <w:pPr>
        <w:pStyle w:val="ac"/>
        <w:rPr>
          <w:rFonts w:hAnsi="宋体"/>
        </w:rPr>
      </w:pPr>
      <w:r w:rsidRPr="006B1E02">
        <w:rPr>
          <w:rFonts w:hAnsi="宋体"/>
        </w:rPr>
        <w:t>A.must it</w:t>
      </w:r>
      <w:r w:rsidRPr="006B1E02">
        <w:rPr>
          <w:rFonts w:hAnsi="宋体"/>
        </w:rPr>
        <w:tab/>
      </w:r>
      <w:r w:rsidRPr="006B1E02">
        <w:rPr>
          <w:rFonts w:hAnsi="宋体"/>
        </w:rPr>
        <w:tab/>
        <w:t>B.isn’t it</w:t>
      </w:r>
      <w:r w:rsidRPr="006B1E02">
        <w:rPr>
          <w:rFonts w:hAnsi="宋体"/>
        </w:rPr>
        <w:tab/>
      </w:r>
      <w:r w:rsidRPr="006B1E02">
        <w:rPr>
          <w:rFonts w:hAnsi="宋体"/>
        </w:rPr>
        <w:tab/>
        <w:t>C.mustn’t it</w:t>
      </w:r>
      <w:r w:rsidRPr="006B1E02">
        <w:rPr>
          <w:rFonts w:hAnsi="宋体"/>
        </w:rPr>
        <w:tab/>
      </w:r>
      <w:r w:rsidRPr="006B1E02">
        <w:rPr>
          <w:rFonts w:hAnsi="宋体"/>
        </w:rPr>
        <w:tab/>
        <w:t>D.is it</w:t>
      </w:r>
    </w:p>
    <w:p w:rsidR="00B82D72" w:rsidRPr="006B1E02" w:rsidRDefault="00B82D72" w:rsidP="00B82D72">
      <w:pPr>
        <w:pStyle w:val="ac"/>
        <w:rPr>
          <w:rFonts w:hAnsi="宋体"/>
        </w:rPr>
      </w:pPr>
      <w:r w:rsidRPr="006B1E02">
        <w:rPr>
          <w:rFonts w:hAnsi="宋体"/>
          <w:b/>
        </w:rPr>
        <w:t>答案：</w:t>
      </w:r>
      <w:r w:rsidRPr="006B1E02">
        <w:rPr>
          <w:rFonts w:hAnsi="宋体"/>
        </w:rPr>
        <w:t>B　must表猜测时，反意疑问句用be动词。</w:t>
      </w:r>
    </w:p>
    <w:p w:rsidR="00B82D72" w:rsidRPr="006B1E02" w:rsidRDefault="00B82D72" w:rsidP="00B82D72">
      <w:pPr>
        <w:pStyle w:val="ac"/>
        <w:rPr>
          <w:rFonts w:hAnsi="宋体"/>
        </w:rPr>
      </w:pPr>
      <w:r w:rsidRPr="006B1E02">
        <w:rPr>
          <w:rFonts w:hAnsi="宋体"/>
        </w:rPr>
        <w:t>7</w:t>
      </w:r>
      <w:r>
        <w:rPr>
          <w:rFonts w:hAnsi="宋体"/>
          <w:noProof/>
        </w:rPr>
        <w:drawing>
          <wp:inline distT="0" distB="0" distL="0" distR="0">
            <wp:extent cx="19050" cy="19050"/>
            <wp:effectExtent l="19050" t="0" r="0" b="0"/>
            <wp:docPr id="11" name="图片 1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 xml:space="preserve">.If you work hard,you can improve </w:t>
      </w:r>
      <w:r w:rsidRPr="006B1E02">
        <w:rPr>
          <w:rFonts w:hAnsi="宋体"/>
          <w:u w:val="single"/>
        </w:rPr>
        <w:t xml:space="preserve">      </w:t>
      </w:r>
      <w:r w:rsidRPr="006B1E02">
        <w:rPr>
          <w:rFonts w:hAnsi="宋体"/>
        </w:rPr>
        <w:t>.</w:t>
      </w:r>
    </w:p>
    <w:p w:rsidR="00B82D72" w:rsidRPr="006B1E02" w:rsidRDefault="00B82D72" w:rsidP="00B82D72">
      <w:pPr>
        <w:pStyle w:val="ac"/>
        <w:rPr>
          <w:rFonts w:hAnsi="宋体"/>
        </w:rPr>
      </w:pPr>
      <w:r w:rsidRPr="006B1E02">
        <w:rPr>
          <w:rFonts w:hAnsi="宋体"/>
        </w:rPr>
        <w:t>A.yourself</w:t>
      </w:r>
      <w:r w:rsidRPr="006B1E02">
        <w:rPr>
          <w:rFonts w:hAnsi="宋体"/>
        </w:rPr>
        <w:tab/>
      </w:r>
      <w:r w:rsidRPr="006B1E02">
        <w:rPr>
          <w:rFonts w:hAnsi="宋体"/>
        </w:rPr>
        <w:tab/>
      </w:r>
      <w:r w:rsidRPr="006B1E02">
        <w:rPr>
          <w:rFonts w:hAnsi="宋体"/>
        </w:rPr>
        <w:tab/>
      </w:r>
      <w:r w:rsidRPr="006B1E02">
        <w:rPr>
          <w:rFonts w:hAnsi="宋体"/>
        </w:rPr>
        <w:tab/>
        <w:t>B.by yourself</w:t>
      </w:r>
    </w:p>
    <w:p w:rsidR="00B82D72" w:rsidRPr="006B1E02" w:rsidRDefault="00B82D72" w:rsidP="00B82D72">
      <w:pPr>
        <w:pStyle w:val="ac"/>
        <w:rPr>
          <w:rFonts w:hAnsi="宋体"/>
        </w:rPr>
      </w:pPr>
      <w:r w:rsidRPr="006B1E02">
        <w:rPr>
          <w:rFonts w:hAnsi="宋体"/>
        </w:rPr>
        <w:t>C.himself</w:t>
      </w:r>
      <w:r w:rsidRPr="006B1E02">
        <w:rPr>
          <w:rFonts w:hAnsi="宋体"/>
        </w:rPr>
        <w:tab/>
      </w:r>
      <w:r w:rsidRPr="006B1E02">
        <w:rPr>
          <w:rFonts w:hAnsi="宋体"/>
        </w:rPr>
        <w:tab/>
      </w:r>
      <w:r w:rsidRPr="006B1E02">
        <w:rPr>
          <w:rFonts w:hAnsi="宋体"/>
        </w:rPr>
        <w:tab/>
      </w:r>
      <w:r w:rsidRPr="006B1E02">
        <w:rPr>
          <w:rFonts w:hAnsi="宋体"/>
        </w:rPr>
        <w:tab/>
      </w:r>
      <w:r w:rsidRPr="006B1E02">
        <w:rPr>
          <w:rFonts w:hAnsi="宋体"/>
        </w:rPr>
        <w:tab/>
        <w:t>D.by himself</w:t>
      </w:r>
    </w:p>
    <w:p w:rsidR="00B82D72" w:rsidRPr="006B1E02" w:rsidRDefault="00B82D72" w:rsidP="00B82D72">
      <w:pPr>
        <w:pStyle w:val="ac"/>
        <w:rPr>
          <w:rFonts w:hAnsi="宋体"/>
        </w:rPr>
      </w:pPr>
      <w:r w:rsidRPr="006B1E02">
        <w:rPr>
          <w:rFonts w:hAnsi="宋体"/>
          <w:b/>
        </w:rPr>
        <w:t>答案：</w:t>
      </w:r>
      <w:r w:rsidRPr="006B1E02">
        <w:rPr>
          <w:rFonts w:hAnsi="宋体"/>
        </w:rPr>
        <w:t>A　if从句的主语是you。</w:t>
      </w:r>
    </w:p>
    <w:p w:rsidR="00B82D72" w:rsidRPr="006B1E02" w:rsidRDefault="00B82D72" w:rsidP="00B82D72">
      <w:pPr>
        <w:pStyle w:val="ac"/>
        <w:rPr>
          <w:rFonts w:hAnsi="宋体"/>
        </w:rPr>
      </w:pPr>
      <w:r w:rsidRPr="006B1E02">
        <w:rPr>
          <w:rFonts w:hAnsi="宋体"/>
        </w:rPr>
        <w:t xml:space="preserve">8.We’ll go fishing if it </w:t>
      </w:r>
      <w:r w:rsidRPr="006B1E02">
        <w:rPr>
          <w:rFonts w:hAnsi="宋体"/>
          <w:u w:val="single"/>
        </w:rPr>
        <w:t xml:space="preserve">      </w:t>
      </w:r>
      <w:r w:rsidRPr="006B1E02">
        <w:rPr>
          <w:rFonts w:hAnsi="宋体"/>
        </w:rPr>
        <w:t xml:space="preserve"> raining tomorrow.</w:t>
      </w:r>
    </w:p>
    <w:p w:rsidR="00B82D72" w:rsidRPr="006B1E02" w:rsidRDefault="00B82D72" w:rsidP="00B82D72">
      <w:pPr>
        <w:pStyle w:val="ac"/>
        <w:rPr>
          <w:rFonts w:hAnsi="宋体"/>
        </w:rPr>
      </w:pPr>
      <w:r w:rsidRPr="006B1E02">
        <w:rPr>
          <w:rFonts w:hAnsi="宋体"/>
        </w:rPr>
        <w:t>A.stop</w:t>
      </w:r>
      <w:r w:rsidRPr="006B1E02">
        <w:rPr>
          <w:rFonts w:hAnsi="宋体"/>
        </w:rPr>
        <w:tab/>
      </w:r>
      <w:r w:rsidRPr="006B1E02">
        <w:rPr>
          <w:rFonts w:hAnsi="宋体"/>
        </w:rPr>
        <w:tab/>
        <w:t>B.stops</w:t>
      </w:r>
      <w:r w:rsidRPr="006B1E02">
        <w:rPr>
          <w:rFonts w:hAnsi="宋体"/>
        </w:rPr>
        <w:tab/>
      </w:r>
      <w:r w:rsidRPr="006B1E02">
        <w:rPr>
          <w:rFonts w:hAnsi="宋体"/>
        </w:rPr>
        <w:tab/>
        <w:t>C.will stop</w:t>
      </w:r>
      <w:r w:rsidRPr="006B1E02">
        <w:rPr>
          <w:rFonts w:hAnsi="宋体"/>
        </w:rPr>
        <w:tab/>
      </w:r>
      <w:r w:rsidRPr="006B1E02">
        <w:rPr>
          <w:rFonts w:hAnsi="宋体"/>
        </w:rPr>
        <w:tab/>
        <w:t>D.stopped</w:t>
      </w:r>
    </w:p>
    <w:p w:rsidR="00B82D72" w:rsidRPr="006B1E02" w:rsidRDefault="00B82D72" w:rsidP="00B82D72">
      <w:pPr>
        <w:pStyle w:val="ac"/>
        <w:rPr>
          <w:rFonts w:hAnsi="宋体"/>
        </w:rPr>
      </w:pPr>
      <w:r w:rsidRPr="006B1E02">
        <w:rPr>
          <w:rFonts w:hAnsi="宋体"/>
          <w:b/>
        </w:rPr>
        <w:t>答案：</w:t>
      </w:r>
      <w:r w:rsidRPr="006B1E02">
        <w:rPr>
          <w:rFonts w:hAnsi="宋体"/>
        </w:rPr>
        <w:t>B　if从句用一般现在时表将来。</w:t>
      </w:r>
    </w:p>
    <w:p w:rsidR="00B82D72" w:rsidRPr="006B1E02" w:rsidRDefault="00B82D72" w:rsidP="00B82D72">
      <w:pPr>
        <w:pStyle w:val="ac"/>
        <w:rPr>
          <w:rFonts w:hAnsi="宋体"/>
        </w:rPr>
      </w:pPr>
      <w:r w:rsidRPr="006B1E02">
        <w:rPr>
          <w:rFonts w:hAnsi="宋体"/>
        </w:rPr>
        <w:t xml:space="preserve">9.The girl </w:t>
      </w:r>
      <w:r w:rsidRPr="006B1E02">
        <w:rPr>
          <w:rFonts w:hAnsi="宋体"/>
          <w:u w:val="single"/>
        </w:rPr>
        <w:t xml:space="preserve">      </w:t>
      </w:r>
      <w:r w:rsidRPr="006B1E02">
        <w:rPr>
          <w:rFonts w:hAnsi="宋体"/>
        </w:rPr>
        <w:t xml:space="preserve"> carefully but </w:t>
      </w:r>
      <w:r w:rsidRPr="006B1E02">
        <w:rPr>
          <w:rFonts w:hAnsi="宋体"/>
          <w:u w:val="single"/>
        </w:rPr>
        <w:t xml:space="preserve">      </w:t>
      </w:r>
      <w:r w:rsidRPr="006B1E02">
        <w:rPr>
          <w:rFonts w:hAnsi="宋体"/>
        </w:rPr>
        <w:t xml:space="preserve"> nothing.</w:t>
      </w:r>
    </w:p>
    <w:p w:rsidR="00B82D72" w:rsidRPr="006B1E02" w:rsidRDefault="00B82D72" w:rsidP="00B82D72">
      <w:pPr>
        <w:pStyle w:val="ac"/>
        <w:rPr>
          <w:rFonts w:hAnsi="宋体"/>
        </w:rPr>
      </w:pPr>
      <w:r w:rsidRPr="006B1E02">
        <w:rPr>
          <w:rFonts w:hAnsi="宋体"/>
        </w:rPr>
        <w:t>A.heard;listened</w:t>
      </w:r>
      <w:r w:rsidRPr="006B1E02">
        <w:rPr>
          <w:rFonts w:hAnsi="宋体"/>
        </w:rPr>
        <w:tab/>
      </w:r>
      <w:r w:rsidRPr="006B1E02">
        <w:rPr>
          <w:rFonts w:hAnsi="宋体"/>
        </w:rPr>
        <w:tab/>
      </w:r>
      <w:r w:rsidRPr="006B1E02">
        <w:rPr>
          <w:rFonts w:hAnsi="宋体"/>
        </w:rPr>
        <w:tab/>
      </w:r>
      <w:r w:rsidRPr="006B1E02">
        <w:rPr>
          <w:rFonts w:hAnsi="宋体"/>
        </w:rPr>
        <w:tab/>
        <w:t>B.listen;hear</w:t>
      </w:r>
    </w:p>
    <w:p w:rsidR="00B82D72" w:rsidRPr="006B1E02" w:rsidRDefault="00B82D72" w:rsidP="00B82D72">
      <w:pPr>
        <w:pStyle w:val="ac"/>
        <w:rPr>
          <w:rFonts w:hAnsi="宋体"/>
        </w:rPr>
      </w:pPr>
      <w:r w:rsidRPr="006B1E02">
        <w:rPr>
          <w:rFonts w:hAnsi="宋体"/>
        </w:rPr>
        <w:t>C.listened;heard</w:t>
      </w:r>
      <w:r w:rsidRPr="006B1E02">
        <w:rPr>
          <w:rFonts w:hAnsi="宋体"/>
        </w:rPr>
        <w:tab/>
      </w:r>
      <w:r w:rsidRPr="006B1E02">
        <w:rPr>
          <w:rFonts w:hAnsi="宋体"/>
        </w:rPr>
        <w:tab/>
      </w:r>
      <w:r w:rsidRPr="006B1E02">
        <w:rPr>
          <w:rFonts w:hAnsi="宋体"/>
        </w:rPr>
        <w:tab/>
      </w:r>
      <w:r w:rsidRPr="006B1E02">
        <w:rPr>
          <w:rFonts w:hAnsi="宋体"/>
        </w:rPr>
        <w:tab/>
        <w:t>D.hears;</w:t>
      </w:r>
      <w:r>
        <w:rPr>
          <w:rFonts w:hAnsi="宋体"/>
          <w:noProof/>
        </w:rPr>
        <w:drawing>
          <wp:inline distT="0" distB="0" distL="0" distR="0">
            <wp:extent cx="19050" cy="19050"/>
            <wp:effectExtent l="19050" t="0" r="0" b="0"/>
            <wp:docPr id="12" name="图片 1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listens</w:t>
      </w:r>
    </w:p>
    <w:p w:rsidR="00B82D72" w:rsidRPr="006B1E02" w:rsidRDefault="00B82D72" w:rsidP="00B82D72">
      <w:pPr>
        <w:pStyle w:val="ac"/>
        <w:rPr>
          <w:rFonts w:hAnsi="宋体"/>
        </w:rPr>
      </w:pPr>
      <w:r w:rsidRPr="006B1E02">
        <w:rPr>
          <w:rFonts w:hAnsi="宋体"/>
          <w:b/>
        </w:rPr>
        <w:t>答案：</w:t>
      </w:r>
      <w:r w:rsidRPr="006B1E02">
        <w:rPr>
          <w:rFonts w:hAnsi="宋体"/>
        </w:rPr>
        <w:t>C　listen表动作，hear表结果。</w:t>
      </w:r>
    </w:p>
    <w:p w:rsidR="00B82D72" w:rsidRPr="006B1E02" w:rsidRDefault="00B82D72" w:rsidP="00B82D72">
      <w:pPr>
        <w:pStyle w:val="ac"/>
        <w:rPr>
          <w:rFonts w:hAnsi="宋体"/>
        </w:rPr>
      </w:pPr>
      <w:r w:rsidRPr="006B1E02">
        <w:rPr>
          <w:rFonts w:hAnsi="宋体"/>
        </w:rPr>
        <w:t xml:space="preserve">10.Miss Zhang asked us </w:t>
      </w:r>
      <w:r w:rsidRPr="006B1E02">
        <w:rPr>
          <w:rFonts w:hAnsi="宋体"/>
          <w:u w:val="single"/>
        </w:rPr>
        <w:t xml:space="preserve">      </w:t>
      </w:r>
      <w:r w:rsidRPr="006B1E02">
        <w:rPr>
          <w:rFonts w:hAnsi="宋体"/>
        </w:rPr>
        <w:t xml:space="preserve"> late again.</w:t>
      </w:r>
    </w:p>
    <w:p w:rsidR="00B82D72" w:rsidRPr="006B1E02" w:rsidRDefault="00B82D72" w:rsidP="00B82D72">
      <w:pPr>
        <w:pStyle w:val="ac"/>
        <w:rPr>
          <w:rFonts w:hAnsi="宋体"/>
        </w:rPr>
      </w:pPr>
      <w:r w:rsidRPr="006B1E02">
        <w:rPr>
          <w:rFonts w:hAnsi="宋体"/>
        </w:rPr>
        <w:t>A.to be</w:t>
      </w:r>
      <w:r w:rsidRPr="006B1E02">
        <w:rPr>
          <w:rFonts w:hAnsi="宋体"/>
        </w:rPr>
        <w:tab/>
      </w:r>
      <w:r w:rsidRPr="006B1E02">
        <w:rPr>
          <w:rFonts w:hAnsi="宋体"/>
        </w:rPr>
        <w:tab/>
      </w:r>
      <w:r w:rsidRPr="006B1E02">
        <w:rPr>
          <w:rFonts w:hAnsi="宋体"/>
        </w:rPr>
        <w:tab/>
      </w:r>
      <w:r w:rsidRPr="006B1E02">
        <w:rPr>
          <w:rFonts w:hAnsi="宋体"/>
        </w:rPr>
        <w:tab/>
      </w:r>
      <w:r w:rsidRPr="006B1E02">
        <w:rPr>
          <w:rFonts w:hAnsi="宋体"/>
        </w:rPr>
        <w:tab/>
        <w:t>B.not to be</w:t>
      </w:r>
    </w:p>
    <w:p w:rsidR="00B82D72" w:rsidRPr="006B1E02" w:rsidRDefault="00B82D72" w:rsidP="00B82D72">
      <w:pPr>
        <w:pStyle w:val="ac"/>
        <w:rPr>
          <w:rFonts w:hAnsi="宋体"/>
        </w:rPr>
      </w:pPr>
      <w:r w:rsidRPr="006B1E02">
        <w:rPr>
          <w:rFonts w:hAnsi="宋体"/>
        </w:rPr>
        <w:t>C.to not be</w:t>
      </w:r>
      <w:r w:rsidRPr="006B1E02">
        <w:rPr>
          <w:rFonts w:hAnsi="宋体"/>
        </w:rPr>
        <w:tab/>
      </w:r>
      <w:r w:rsidRPr="006B1E02">
        <w:rPr>
          <w:rFonts w:hAnsi="宋体"/>
        </w:rPr>
        <w:tab/>
      </w:r>
      <w:r w:rsidRPr="006B1E02">
        <w:rPr>
          <w:rFonts w:hAnsi="宋体"/>
        </w:rPr>
        <w:tab/>
      </w:r>
      <w:r w:rsidRPr="006B1E02">
        <w:rPr>
          <w:rFonts w:hAnsi="宋体"/>
        </w:rPr>
        <w:tab/>
        <w:t>D.not be</w:t>
      </w:r>
    </w:p>
    <w:p w:rsidR="00B82D72" w:rsidRPr="006B1E02" w:rsidRDefault="00B82D72" w:rsidP="00B82D72">
      <w:pPr>
        <w:pStyle w:val="ac"/>
        <w:rPr>
          <w:rFonts w:hAnsi="宋体"/>
        </w:rPr>
      </w:pPr>
      <w:r w:rsidRPr="006B1E02">
        <w:rPr>
          <w:rFonts w:hAnsi="宋体"/>
          <w:b/>
        </w:rPr>
        <w:t>答案：</w:t>
      </w:r>
      <w:r w:rsidRPr="006B1E02">
        <w:rPr>
          <w:rFonts w:hAnsi="宋体"/>
        </w:rPr>
        <w:t>B　ask sb. not to do sth.。</w:t>
      </w:r>
    </w:p>
    <w:p w:rsidR="00B82D72" w:rsidRPr="006B1E02" w:rsidRDefault="00B82D72" w:rsidP="00B82D72">
      <w:pPr>
        <w:pStyle w:val="ac"/>
        <w:rPr>
          <w:rFonts w:hAnsi="宋体"/>
          <w:b/>
        </w:rPr>
      </w:pPr>
      <w:r w:rsidRPr="006B1E02">
        <w:rPr>
          <w:rFonts w:hAnsi="宋体"/>
          <w:b/>
        </w:rPr>
        <w:t>Ⅱ.补全对话，将正确答案的序号填在下面的横线上</w:t>
      </w:r>
    </w:p>
    <w:p w:rsidR="00B82D72" w:rsidRPr="006B1E02" w:rsidRDefault="00B82D72" w:rsidP="00B82D72">
      <w:pPr>
        <w:pStyle w:val="ac"/>
        <w:rPr>
          <w:rFonts w:hAnsi="宋体"/>
        </w:rPr>
      </w:pPr>
      <w:r w:rsidRPr="006B1E02">
        <w:rPr>
          <w:rFonts w:hAnsi="宋体"/>
        </w:rPr>
        <w:t>A：Hello,358724.</w:t>
      </w:r>
    </w:p>
    <w:p w:rsidR="00B82D72" w:rsidRPr="006B1E02" w:rsidRDefault="00B82D72" w:rsidP="00B82D72">
      <w:pPr>
        <w:pStyle w:val="ac"/>
        <w:rPr>
          <w:rFonts w:hAnsi="宋体"/>
        </w:rPr>
      </w:pPr>
      <w:r w:rsidRPr="006B1E02">
        <w:rPr>
          <w:rFonts w:hAnsi="宋体"/>
        </w:rPr>
        <w:t>B:Oh,hello,Sam.This is Mary speaking</w:t>
      </w:r>
      <w:r w:rsidRPr="006B1E02">
        <w:rPr>
          <w:rFonts w:hAnsi="宋体"/>
          <w:u w:val="single"/>
        </w:rPr>
        <w:t>.　11　</w:t>
      </w:r>
    </w:p>
    <w:p w:rsidR="00B82D72" w:rsidRPr="006B1E02" w:rsidRDefault="00B82D72" w:rsidP="00B82D72">
      <w:pPr>
        <w:pStyle w:val="ac"/>
        <w:rPr>
          <w:rFonts w:hAnsi="宋体"/>
        </w:rPr>
      </w:pPr>
      <w:r w:rsidRPr="006B1E02">
        <w:rPr>
          <w:rFonts w:hAnsi="宋体"/>
        </w:rPr>
        <w:t>A:I’m afraid she’s not in at the moment,Mary.</w:t>
      </w:r>
      <w:r w:rsidRPr="006B1E02">
        <w:rPr>
          <w:rFonts w:hAnsi="宋体"/>
          <w:u w:val="single"/>
        </w:rPr>
        <w:t xml:space="preserve">　12　 </w:t>
      </w:r>
      <w:r w:rsidRPr="006B1E02">
        <w:rPr>
          <w:rFonts w:hAnsi="宋体"/>
        </w:rPr>
        <w:t>and she’s not back yet.</w:t>
      </w:r>
    </w:p>
    <w:p w:rsidR="00B82D72" w:rsidRPr="006B1E02" w:rsidRDefault="00B82D72" w:rsidP="00B82D72">
      <w:pPr>
        <w:pStyle w:val="ac"/>
        <w:rPr>
          <w:rFonts w:hAnsi="宋体"/>
        </w:rPr>
      </w:pPr>
      <w:r w:rsidRPr="006B1E02">
        <w:rPr>
          <w:rFonts w:hAnsi="宋体"/>
        </w:rPr>
        <w:t>B:Any idea when she might be back?</w:t>
      </w:r>
    </w:p>
    <w:p w:rsidR="00B82D72" w:rsidRPr="006B1E02" w:rsidRDefault="00B82D72" w:rsidP="00B82D72">
      <w:pPr>
        <w:pStyle w:val="ac"/>
        <w:rPr>
          <w:rFonts w:hAnsi="宋体"/>
        </w:rPr>
      </w:pPr>
      <w:r w:rsidRPr="006B1E02">
        <w:rPr>
          <w:rFonts w:hAnsi="宋体"/>
        </w:rPr>
        <w:t>A:Well,it shouldn’t be long.</w:t>
      </w:r>
      <w:r w:rsidRPr="006B1E02">
        <w:rPr>
          <w:rFonts w:hAnsi="宋体"/>
          <w:u w:val="single"/>
        </w:rPr>
        <w:t xml:space="preserve">　13　</w:t>
      </w:r>
    </w:p>
    <w:p w:rsidR="00B82D72" w:rsidRPr="006B1E02" w:rsidRDefault="00B82D72" w:rsidP="00B82D72">
      <w:pPr>
        <w:pStyle w:val="ac"/>
        <w:rPr>
          <w:rFonts w:hAnsi="宋体"/>
        </w:rPr>
      </w:pPr>
      <w:r w:rsidRPr="006B1E02">
        <w:rPr>
          <w:rFonts w:hAnsi="宋体"/>
        </w:rPr>
        <w:t xml:space="preserve">B:OK,well,tell her I’ve called,will you?And </w:t>
      </w:r>
      <w:r w:rsidRPr="006B1E02">
        <w:rPr>
          <w:rFonts w:hAnsi="宋体"/>
          <w:u w:val="single"/>
        </w:rPr>
        <w:t xml:space="preserve">　14　</w:t>
      </w:r>
      <w:r w:rsidRPr="006B1E02">
        <w:rPr>
          <w:rFonts w:hAnsi="宋体"/>
        </w:rPr>
        <w:t></w:t>
      </w:r>
    </w:p>
    <w:p w:rsidR="00B82D72" w:rsidRPr="006B1E02" w:rsidRDefault="00B82D72" w:rsidP="00B82D72">
      <w:pPr>
        <w:pStyle w:val="ac"/>
        <w:rPr>
          <w:rFonts w:hAnsi="宋体"/>
        </w:rPr>
      </w:pPr>
      <w:r w:rsidRPr="006B1E02">
        <w:rPr>
          <w:rFonts w:hAnsi="宋体"/>
        </w:rPr>
        <w:lastRenderedPageBreak/>
        <w:t>A:All right.Goodbye,Mary.</w:t>
      </w:r>
    </w:p>
    <w:p w:rsidR="00B82D72" w:rsidRPr="006B1E02" w:rsidRDefault="00B82D72" w:rsidP="00B82D72">
      <w:pPr>
        <w:pStyle w:val="ac"/>
        <w:rPr>
          <w:rFonts w:hAnsi="宋体"/>
        </w:rPr>
      </w:pPr>
      <w:r w:rsidRPr="006B1E02">
        <w:rPr>
          <w:rFonts w:hAnsi="宋体"/>
        </w:rPr>
        <w:t>B:</w:t>
      </w:r>
      <w:r w:rsidRPr="006B1E02">
        <w:rPr>
          <w:rFonts w:hAnsi="宋体"/>
          <w:u w:val="single"/>
        </w:rPr>
        <w:t xml:space="preserve">　15　 </w:t>
      </w:r>
      <w:r w:rsidRPr="006B1E02">
        <w:rPr>
          <w:rFonts w:hAnsi="宋体"/>
        </w:rPr>
        <w:t>Goodbye.</w:t>
      </w:r>
    </w:p>
    <w:tbl>
      <w:tblPr>
        <w:tblStyle w:val="ae"/>
        <w:tblW w:w="0" w:type="auto"/>
        <w:tblLook w:val="01E0"/>
      </w:tblPr>
      <w:tblGrid>
        <w:gridCol w:w="6201"/>
      </w:tblGrid>
      <w:tr w:rsidR="00B82D72" w:rsidRPr="006B1E02" w:rsidTr="00175BB8">
        <w:tc>
          <w:tcPr>
            <w:tcW w:w="0" w:type="auto"/>
          </w:tcPr>
          <w:p w:rsidR="00B82D72" w:rsidRPr="006B1E02" w:rsidRDefault="00B82D72" w:rsidP="00175BB8">
            <w:pPr>
              <w:pStyle w:val="ac"/>
              <w:rPr>
                <w:rFonts w:hAnsi="宋体"/>
              </w:rPr>
            </w:pPr>
            <w:r w:rsidRPr="006B1E02">
              <w:rPr>
                <w:rFonts w:hAnsi="宋体"/>
              </w:rPr>
              <w:t>A.I’m sorry to hear that.</w:t>
            </w:r>
          </w:p>
          <w:p w:rsidR="00B82D72" w:rsidRPr="006B1E02" w:rsidRDefault="00B82D72" w:rsidP="00175BB8">
            <w:pPr>
              <w:pStyle w:val="ac"/>
              <w:rPr>
                <w:rFonts w:hAnsi="宋体"/>
              </w:rPr>
            </w:pPr>
            <w:r w:rsidRPr="006B1E02">
              <w:rPr>
                <w:rFonts w:hAnsi="宋体"/>
              </w:rPr>
              <w:t>B.Could I speak to Kate,please?</w:t>
            </w:r>
          </w:p>
          <w:p w:rsidR="00B82D72" w:rsidRPr="006B1E02" w:rsidRDefault="00B82D72" w:rsidP="00175BB8">
            <w:pPr>
              <w:pStyle w:val="ac"/>
              <w:rPr>
                <w:rFonts w:hAnsi="宋体"/>
              </w:rPr>
            </w:pPr>
            <w:r w:rsidRPr="006B1E02">
              <w:rPr>
                <w:rFonts w:hAnsi="宋体"/>
              </w:rPr>
              <w:t>C.She went out about an hour ago,</w:t>
            </w:r>
          </w:p>
          <w:p w:rsidR="00B82D72" w:rsidRPr="006B1E02" w:rsidRDefault="00B82D72" w:rsidP="00175BB8">
            <w:pPr>
              <w:pStyle w:val="ac"/>
              <w:rPr>
                <w:rFonts w:hAnsi="宋体"/>
              </w:rPr>
            </w:pPr>
            <w:r w:rsidRPr="006B1E02">
              <w:rPr>
                <w:rFonts w:hAnsi="宋体"/>
              </w:rPr>
              <w:t xml:space="preserve">D.May </w:t>
            </w:r>
            <w:r>
              <w:rPr>
                <w:rFonts w:hAnsi="宋体"/>
                <w:noProof/>
              </w:rPr>
              <w:drawing>
                <wp:inline distT="0" distB="0" distL="0" distR="0">
                  <wp:extent cx="19050" cy="19050"/>
                  <wp:effectExtent l="19050" t="0" r="0" b="0"/>
                  <wp:docPr id="13" name="图片 1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I take a message?</w:t>
            </w:r>
          </w:p>
          <w:p w:rsidR="00B82D72" w:rsidRPr="006B1E02" w:rsidRDefault="00B82D72" w:rsidP="00175BB8">
            <w:pPr>
              <w:pStyle w:val="ac"/>
              <w:rPr>
                <w:rFonts w:hAnsi="宋体"/>
              </w:rPr>
            </w:pPr>
            <w:r w:rsidRPr="006B1E02">
              <w:rPr>
                <w:rFonts w:hAnsi="宋体"/>
              </w:rPr>
              <w:t>E.Thank you,Sam.</w:t>
            </w:r>
          </w:p>
          <w:p w:rsidR="00B82D72" w:rsidRPr="006B1E02" w:rsidRDefault="00B82D72" w:rsidP="00175BB8">
            <w:pPr>
              <w:pStyle w:val="ac"/>
              <w:rPr>
                <w:rFonts w:hAnsi="宋体"/>
              </w:rPr>
            </w:pPr>
            <w:r w:rsidRPr="006B1E02">
              <w:rPr>
                <w:rFonts w:hAnsi="宋体"/>
              </w:rPr>
              <w:t>F.She said she was just going to get some colour pencils.</w:t>
            </w:r>
          </w:p>
          <w:p w:rsidR="00B82D72" w:rsidRPr="006B1E02" w:rsidRDefault="00B82D72" w:rsidP="00175BB8">
            <w:pPr>
              <w:pStyle w:val="ac"/>
              <w:rPr>
                <w:rFonts w:hAnsi="宋体"/>
              </w:rPr>
            </w:pPr>
            <w:r w:rsidRPr="006B1E02">
              <w:rPr>
                <w:rFonts w:hAnsi="宋体"/>
              </w:rPr>
              <w:t>G.I’ll try again.</w:t>
            </w:r>
          </w:p>
        </w:tc>
      </w:tr>
    </w:tbl>
    <w:p w:rsidR="00B82D72" w:rsidRPr="006B1E02" w:rsidRDefault="00B82D72" w:rsidP="00B82D72">
      <w:pPr>
        <w:pStyle w:val="ac"/>
        <w:rPr>
          <w:rFonts w:hAnsi="宋体"/>
        </w:rPr>
      </w:pPr>
      <w:r w:rsidRPr="006B1E02">
        <w:rPr>
          <w:rFonts w:hAnsi="宋体"/>
          <w:b/>
        </w:rPr>
        <w:t>答案：</w:t>
      </w:r>
      <w:r w:rsidRPr="006B1E02">
        <w:rPr>
          <w:rFonts w:hAnsi="宋体"/>
        </w:rPr>
        <w:t>11.B　12.C　13.F　14.G　15.E</w:t>
      </w:r>
    </w:p>
    <w:p w:rsidR="00B82D72" w:rsidRPr="006B1E02" w:rsidRDefault="00B82D72" w:rsidP="00B82D72">
      <w:pPr>
        <w:pStyle w:val="ac"/>
        <w:rPr>
          <w:rFonts w:hAnsi="宋体"/>
          <w:b/>
        </w:rPr>
      </w:pPr>
      <w:r w:rsidRPr="006B1E02">
        <w:rPr>
          <w:rFonts w:hAnsi="宋体"/>
          <w:b/>
        </w:rPr>
        <w:t>Ⅲ.阅读理解</w:t>
      </w:r>
    </w:p>
    <w:p w:rsidR="00B82D72" w:rsidRPr="006B1E02" w:rsidRDefault="00B82D72" w:rsidP="00B82D72">
      <w:pPr>
        <w:pStyle w:val="ac"/>
        <w:ind w:firstLineChars="200" w:firstLine="420"/>
        <w:rPr>
          <w:rFonts w:hAnsi="宋体"/>
        </w:rPr>
      </w:pPr>
      <w:r w:rsidRPr="006B1E02">
        <w:rPr>
          <w:rFonts w:hAnsi="宋体"/>
        </w:rPr>
        <w:t>Emilio lost his wallet(钱包) at a bar(酒吧).He looked for it everywhere.But he couldn’t find it.The bartender(酒吧招待员) didn’t have it,either.Emilio went home.He was very angry.</w:t>
      </w:r>
    </w:p>
    <w:p w:rsidR="00B82D72" w:rsidRPr="006B1E02" w:rsidRDefault="00B82D72" w:rsidP="00B82D72">
      <w:pPr>
        <w:pStyle w:val="ac"/>
        <w:ind w:firstLineChars="200" w:firstLine="420"/>
        <w:rPr>
          <w:rFonts w:hAnsi="宋体"/>
        </w:rPr>
      </w:pPr>
      <w:r w:rsidRPr="006B1E02">
        <w:rPr>
          <w:rFonts w:hAnsi="宋体"/>
        </w:rPr>
        <w:t>“Somebody stole my wallet.”he told his wife.“Are you sure?”She asked,“Maybe you just lo</w:t>
      </w:r>
      <w:r>
        <w:rPr>
          <w:rFonts w:hAnsi="宋体"/>
          <w:noProof/>
        </w:rPr>
        <w:drawing>
          <wp:inline distT="0" distB="0" distL="0" distR="0">
            <wp:extent cx="19050" cy="19050"/>
            <wp:effectExtent l="19050" t="0" r="0" b="0"/>
            <wp:docPr id="14" name="图片 1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st it.”“I don’t think so.You can’t trust anybody in this city.”</w:t>
      </w:r>
    </w:p>
    <w:p w:rsidR="00B82D72" w:rsidRPr="006B1E02" w:rsidRDefault="00B82D72" w:rsidP="00B82D72">
      <w:pPr>
        <w:pStyle w:val="ac"/>
        <w:ind w:firstLineChars="200" w:firstLine="420"/>
        <w:rPr>
          <w:rFonts w:hAnsi="宋体"/>
        </w:rPr>
      </w:pPr>
      <w:r w:rsidRPr="006B1E02">
        <w:rPr>
          <w:rFonts w:hAnsi="宋体"/>
        </w:rPr>
        <w:t>Then,Emilio’s phone rang.</w:t>
      </w:r>
    </w:p>
    <w:p w:rsidR="00B82D72" w:rsidRPr="006B1E02" w:rsidRDefault="00B82D72" w:rsidP="00B82D72">
      <w:pPr>
        <w:pStyle w:val="ac"/>
        <w:ind w:firstLineChars="200" w:firstLine="420"/>
        <w:rPr>
          <w:rFonts w:hAnsi="宋体"/>
        </w:rPr>
      </w:pPr>
      <w:r w:rsidRPr="006B1E02">
        <w:rPr>
          <w:rFonts w:hAnsi="宋体"/>
        </w:rPr>
        <w:t xml:space="preserve">“Hello?”he said in an angry </w:t>
      </w:r>
      <w:r>
        <w:rPr>
          <w:rFonts w:hAnsi="宋体"/>
          <w:noProof/>
        </w:rPr>
        <w:drawing>
          <wp:inline distT="0" distB="0" distL="0" distR="0">
            <wp:extent cx="19050" cy="19050"/>
            <wp:effectExtent l="19050" t="0" r="0" b="0"/>
            <wp:docPr id="15" name="图片 1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voice.“Good evening.Is that Emilio Santos?”“Yes,it is.Who is that?”“My name is Pablo.I found your wallet at a bar.”</w:t>
      </w:r>
    </w:p>
    <w:p w:rsidR="00B82D72" w:rsidRPr="006B1E02" w:rsidRDefault="00B82D72" w:rsidP="00B82D72">
      <w:pPr>
        <w:pStyle w:val="ac"/>
        <w:ind w:firstLineChars="200" w:firstLine="420"/>
        <w:rPr>
          <w:rFonts w:hAnsi="宋体"/>
        </w:rPr>
      </w:pPr>
      <w:r w:rsidRPr="006B1E02">
        <w:rPr>
          <w:rFonts w:hAnsi="宋体"/>
        </w:rPr>
        <w:t>The next day,Emilio met Pablo at a coffee shop.Pablo returned the wallet.Everyth</w:t>
      </w:r>
      <w:r>
        <w:rPr>
          <w:rFonts w:hAnsi="宋体"/>
          <w:noProof/>
        </w:rPr>
        <w:drawing>
          <wp:inline distT="0" distB="0" distL="0" distR="0">
            <wp:extent cx="19050" cy="19050"/>
            <wp:effectExtent l="19050" t="0" r="0" b="0"/>
            <wp:docPr id="16" name="图片 1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ing was still inside.Emilio thanked Pablo for being so honest（诚实）.</w:t>
      </w:r>
    </w:p>
    <w:p w:rsidR="00B82D72" w:rsidRPr="006B1E02" w:rsidRDefault="00B82D72" w:rsidP="00B82D72">
      <w:pPr>
        <w:pStyle w:val="ac"/>
        <w:rPr>
          <w:rFonts w:hAnsi="宋体"/>
        </w:rPr>
      </w:pPr>
      <w:r w:rsidRPr="006B1E02">
        <w:rPr>
          <w:rFonts w:hAnsi="宋体"/>
        </w:rPr>
        <w:t>16.Who stole Emilio’s wallet?</w:t>
      </w:r>
    </w:p>
    <w:p w:rsidR="00B82D72" w:rsidRPr="006B1E02" w:rsidRDefault="00B82D72" w:rsidP="00B82D72">
      <w:pPr>
        <w:pStyle w:val="ac"/>
        <w:rPr>
          <w:rFonts w:hAnsi="宋体"/>
        </w:rPr>
      </w:pPr>
      <w:r w:rsidRPr="006B1E02">
        <w:rPr>
          <w:rFonts w:hAnsi="宋体"/>
        </w:rPr>
        <w:t>A.Pablo.</w:t>
      </w:r>
      <w:r w:rsidRPr="006B1E02">
        <w:rPr>
          <w:rFonts w:hAnsi="宋体"/>
        </w:rPr>
        <w:tab/>
      </w:r>
      <w:r w:rsidRPr="006B1E02">
        <w:rPr>
          <w:rFonts w:hAnsi="宋体"/>
        </w:rPr>
        <w:tab/>
      </w:r>
      <w:r w:rsidRPr="006B1E02">
        <w:rPr>
          <w:rFonts w:hAnsi="宋体"/>
        </w:rPr>
        <w:tab/>
      </w:r>
      <w:r w:rsidRPr="006B1E02">
        <w:rPr>
          <w:rFonts w:hAnsi="宋体"/>
        </w:rPr>
        <w:tab/>
      </w:r>
      <w:r w:rsidRPr="006B1E02">
        <w:rPr>
          <w:rFonts w:hAnsi="宋体"/>
        </w:rPr>
        <w:tab/>
        <w:t>B.His wife.</w:t>
      </w:r>
    </w:p>
    <w:p w:rsidR="00B82D72" w:rsidRPr="006B1E02" w:rsidRDefault="00B82D72" w:rsidP="00B82D72">
      <w:pPr>
        <w:pStyle w:val="ac"/>
        <w:rPr>
          <w:rFonts w:hAnsi="宋体"/>
        </w:rPr>
      </w:pPr>
      <w:r w:rsidRPr="006B1E02">
        <w:rPr>
          <w:rFonts w:hAnsi="宋体"/>
        </w:rPr>
        <w:t>C.The bartender.</w:t>
      </w:r>
      <w:r w:rsidRPr="006B1E02">
        <w:rPr>
          <w:rFonts w:hAnsi="宋体"/>
        </w:rPr>
        <w:tab/>
      </w:r>
      <w:r w:rsidRPr="006B1E02">
        <w:rPr>
          <w:rFonts w:hAnsi="宋体"/>
        </w:rPr>
        <w:tab/>
      </w:r>
      <w:r w:rsidRPr="006B1E02">
        <w:rPr>
          <w:rFonts w:hAnsi="宋体"/>
        </w:rPr>
        <w:tab/>
        <w:t>D.Nobody.</w:t>
      </w:r>
    </w:p>
    <w:p w:rsidR="00B82D72" w:rsidRPr="006B1E02" w:rsidRDefault="00B82D72" w:rsidP="00B82D72">
      <w:pPr>
        <w:pStyle w:val="ac"/>
        <w:rPr>
          <w:rFonts w:hAnsi="宋体"/>
        </w:rPr>
      </w:pPr>
      <w:r w:rsidRPr="006B1E02">
        <w:rPr>
          <w:rFonts w:hAnsi="宋体"/>
        </w:rPr>
        <w:t xml:space="preserve">17.Emilio didn’t </w:t>
      </w:r>
      <w:r w:rsidRPr="006B1E02">
        <w:rPr>
          <w:rFonts w:hAnsi="宋体"/>
          <w:u w:val="single"/>
        </w:rPr>
        <w:t xml:space="preserve">      </w:t>
      </w:r>
      <w:r w:rsidRPr="006B1E02">
        <w:rPr>
          <w:rFonts w:hAnsi="宋体"/>
        </w:rPr>
        <w:t xml:space="preserve"> .</w:t>
      </w:r>
    </w:p>
    <w:p w:rsidR="00B82D72" w:rsidRPr="006B1E02" w:rsidRDefault="00B82D72" w:rsidP="00B82D72">
      <w:pPr>
        <w:pStyle w:val="ac"/>
        <w:rPr>
          <w:rFonts w:hAnsi="宋体"/>
        </w:rPr>
      </w:pPr>
      <w:r w:rsidRPr="006B1E02">
        <w:rPr>
          <w:rFonts w:hAnsi="宋体"/>
        </w:rPr>
        <w:t>A.talk to the bartender</w:t>
      </w:r>
      <w:r w:rsidRPr="006B1E02">
        <w:rPr>
          <w:rFonts w:hAnsi="宋体"/>
        </w:rPr>
        <w:tab/>
      </w:r>
      <w:r w:rsidRPr="006B1E02">
        <w:rPr>
          <w:rFonts w:hAnsi="宋体"/>
        </w:rPr>
        <w:tab/>
      </w:r>
      <w:r w:rsidRPr="006B1E02">
        <w:rPr>
          <w:rFonts w:hAnsi="宋体"/>
        </w:rPr>
        <w:tab/>
      </w:r>
      <w:r w:rsidRPr="006B1E02">
        <w:rPr>
          <w:rFonts w:hAnsi="宋体"/>
        </w:rPr>
        <w:tab/>
        <w:t>B.trust anybody in the city</w:t>
      </w:r>
    </w:p>
    <w:p w:rsidR="00B82D72" w:rsidRPr="006B1E02" w:rsidRDefault="00B82D72" w:rsidP="00B82D72">
      <w:pPr>
        <w:pStyle w:val="ac"/>
        <w:rPr>
          <w:rFonts w:hAnsi="宋体"/>
        </w:rPr>
      </w:pPr>
      <w:r w:rsidRPr="006B1E02">
        <w:rPr>
          <w:rFonts w:hAnsi="宋体"/>
        </w:rPr>
        <w:t>C.answer the telephone</w:t>
      </w:r>
      <w:r w:rsidRPr="006B1E02">
        <w:rPr>
          <w:rFonts w:hAnsi="宋体"/>
        </w:rPr>
        <w:tab/>
      </w:r>
      <w:r w:rsidRPr="006B1E02">
        <w:rPr>
          <w:rFonts w:hAnsi="宋体"/>
        </w:rPr>
        <w:tab/>
      </w:r>
      <w:r w:rsidRPr="006B1E02">
        <w:rPr>
          <w:rFonts w:hAnsi="宋体"/>
        </w:rPr>
        <w:tab/>
      </w:r>
      <w:r w:rsidRPr="006B1E02">
        <w:rPr>
          <w:rFonts w:hAnsi="宋体"/>
        </w:rPr>
        <w:tab/>
        <w:t>D.want to see Pablo</w:t>
      </w:r>
    </w:p>
    <w:p w:rsidR="00B82D72" w:rsidRPr="006B1E02" w:rsidRDefault="00B82D72" w:rsidP="00B82D72">
      <w:pPr>
        <w:pStyle w:val="ac"/>
        <w:rPr>
          <w:rFonts w:hAnsi="宋体"/>
        </w:rPr>
      </w:pPr>
      <w:r w:rsidRPr="006B1E02">
        <w:rPr>
          <w:rFonts w:hAnsi="宋体"/>
        </w:rPr>
        <w:t>18.Where did Emilio live?</w:t>
      </w:r>
    </w:p>
    <w:p w:rsidR="00B82D72" w:rsidRPr="006B1E02" w:rsidRDefault="00B82D72" w:rsidP="00B82D72">
      <w:pPr>
        <w:pStyle w:val="ac"/>
        <w:rPr>
          <w:rFonts w:hAnsi="宋体"/>
        </w:rPr>
      </w:pPr>
      <w:r w:rsidRPr="006B1E02">
        <w:rPr>
          <w:rFonts w:hAnsi="宋体"/>
        </w:rPr>
        <w:t>A.In the city.B.In the mountains.</w:t>
      </w:r>
    </w:p>
    <w:p w:rsidR="00B82D72" w:rsidRPr="006B1E02" w:rsidRDefault="00B82D72" w:rsidP="00B82D72">
      <w:pPr>
        <w:pStyle w:val="ac"/>
        <w:rPr>
          <w:rFonts w:hAnsi="宋体"/>
        </w:rPr>
      </w:pPr>
      <w:r w:rsidRPr="006B1E02">
        <w:rPr>
          <w:rFonts w:hAnsi="宋体"/>
        </w:rPr>
        <w:t>C.In a coffee shop.D.At Pablo’s house.</w:t>
      </w:r>
    </w:p>
    <w:p w:rsidR="00B82D72" w:rsidRPr="006B1E02" w:rsidRDefault="00B82D72" w:rsidP="00B82D72">
      <w:pPr>
        <w:pStyle w:val="ac"/>
        <w:rPr>
          <w:rFonts w:hAnsi="宋体"/>
        </w:rPr>
      </w:pPr>
      <w:r w:rsidRPr="006B1E02">
        <w:rPr>
          <w:rFonts w:hAnsi="宋体"/>
        </w:rPr>
        <w:t xml:space="preserve">19.Emilio sounded </w:t>
      </w:r>
      <w:r w:rsidRPr="006B1E02">
        <w:rPr>
          <w:rFonts w:hAnsi="宋体"/>
          <w:u w:val="single"/>
        </w:rPr>
        <w:t xml:space="preserve">      </w:t>
      </w:r>
      <w:r w:rsidRPr="006B1E02">
        <w:rPr>
          <w:rFonts w:hAnsi="宋体"/>
        </w:rPr>
        <w:t xml:space="preserve"> on the telephone.</w:t>
      </w:r>
    </w:p>
    <w:p w:rsidR="00B82D72" w:rsidRPr="006B1E02" w:rsidRDefault="00B82D72" w:rsidP="00B82D72">
      <w:pPr>
        <w:pStyle w:val="ac"/>
        <w:rPr>
          <w:rFonts w:hAnsi="宋体"/>
        </w:rPr>
      </w:pPr>
      <w:r w:rsidRPr="006B1E02">
        <w:rPr>
          <w:rFonts w:hAnsi="宋体"/>
        </w:rPr>
        <w:t>A.happy</w:t>
      </w:r>
      <w:r w:rsidRPr="006B1E02">
        <w:rPr>
          <w:rFonts w:hAnsi="宋体"/>
        </w:rPr>
        <w:tab/>
      </w:r>
      <w:r w:rsidRPr="006B1E02">
        <w:rPr>
          <w:rFonts w:hAnsi="宋体"/>
        </w:rPr>
        <w:tab/>
        <w:t>B.confused（困惑）</w:t>
      </w:r>
      <w:r w:rsidRPr="006B1E02">
        <w:rPr>
          <w:rFonts w:hAnsi="宋体"/>
        </w:rPr>
        <w:tab/>
      </w:r>
      <w:r w:rsidRPr="006B1E02">
        <w:rPr>
          <w:rFonts w:hAnsi="宋体"/>
        </w:rPr>
        <w:tab/>
        <w:t>C.sad</w:t>
      </w:r>
      <w:r w:rsidRPr="006B1E02">
        <w:rPr>
          <w:rFonts w:hAnsi="宋体"/>
        </w:rPr>
        <w:tab/>
      </w:r>
      <w:r w:rsidRPr="006B1E02">
        <w:rPr>
          <w:rFonts w:hAnsi="宋体"/>
        </w:rPr>
        <w:tab/>
        <w:t>D.mad(发疯)</w:t>
      </w:r>
    </w:p>
    <w:p w:rsidR="00B82D72" w:rsidRPr="006B1E02" w:rsidRDefault="00B82D72" w:rsidP="00B82D72">
      <w:pPr>
        <w:pStyle w:val="ac"/>
        <w:rPr>
          <w:rFonts w:hAnsi="宋体"/>
        </w:rPr>
      </w:pPr>
      <w:r w:rsidRPr="006B1E02">
        <w:rPr>
          <w:rFonts w:hAnsi="宋体"/>
        </w:rPr>
        <w:t>20.Which of the following is true?</w:t>
      </w:r>
    </w:p>
    <w:p w:rsidR="00B82D72" w:rsidRPr="006B1E02" w:rsidRDefault="00B82D72" w:rsidP="00B82D72">
      <w:pPr>
        <w:pStyle w:val="ac"/>
        <w:rPr>
          <w:rFonts w:hAnsi="宋体"/>
        </w:rPr>
      </w:pPr>
      <w:r w:rsidRPr="006B1E02">
        <w:rPr>
          <w:rFonts w:hAnsi="宋体"/>
        </w:rPr>
        <w:t>A.Pablo called Emilio at night.</w:t>
      </w:r>
      <w:r w:rsidRPr="006B1E02">
        <w:rPr>
          <w:rFonts w:hAnsi="宋体"/>
        </w:rPr>
        <w:tab/>
      </w:r>
      <w:r w:rsidRPr="006B1E02">
        <w:rPr>
          <w:rFonts w:hAnsi="宋体"/>
        </w:rPr>
        <w:tab/>
        <w:t>B.Emilio and Pablo met at the bar.</w:t>
      </w:r>
    </w:p>
    <w:p w:rsidR="00B82D72" w:rsidRPr="006B1E02" w:rsidRDefault="00B82D72" w:rsidP="00B82D72">
      <w:pPr>
        <w:pStyle w:val="ac"/>
        <w:rPr>
          <w:rFonts w:hAnsi="宋体"/>
        </w:rPr>
      </w:pPr>
      <w:r w:rsidRPr="006B1E02">
        <w:rPr>
          <w:rFonts w:hAnsi="宋体"/>
        </w:rPr>
        <w:t>C.Pablo called Emilio in the day.</w:t>
      </w:r>
      <w:r w:rsidRPr="006B1E02">
        <w:rPr>
          <w:rFonts w:hAnsi="宋体"/>
        </w:rPr>
        <w:tab/>
      </w:r>
      <w:r w:rsidRPr="006B1E02">
        <w:rPr>
          <w:rFonts w:hAnsi="宋体"/>
        </w:rPr>
        <w:tab/>
        <w:t>D.Emilio and Pablo were friends.</w:t>
      </w:r>
    </w:p>
    <w:p w:rsidR="00B82D72" w:rsidRPr="006B1E02" w:rsidRDefault="00B82D72" w:rsidP="00B82D72">
      <w:pPr>
        <w:pStyle w:val="ac"/>
        <w:rPr>
          <w:rFonts w:hAnsi="宋体"/>
        </w:rPr>
      </w:pPr>
      <w:r w:rsidRPr="006B1E02">
        <w:rPr>
          <w:rFonts w:hAnsi="宋体"/>
          <w:b/>
        </w:rPr>
        <w:t>答案：</w:t>
      </w:r>
      <w:r w:rsidRPr="006B1E02">
        <w:rPr>
          <w:rFonts w:hAnsi="宋体"/>
        </w:rPr>
        <w:t>16.D　从第四段第二行可知。</w:t>
      </w:r>
    </w:p>
    <w:p w:rsidR="00B82D72" w:rsidRPr="006B1E02" w:rsidRDefault="00B82D72" w:rsidP="00B82D72">
      <w:pPr>
        <w:pStyle w:val="ac"/>
        <w:rPr>
          <w:rFonts w:hAnsi="宋体"/>
        </w:rPr>
      </w:pPr>
      <w:r w:rsidRPr="006B1E02">
        <w:rPr>
          <w:rFonts w:hAnsi="宋体"/>
        </w:rPr>
        <w:t>17.B　从第二段可知。</w:t>
      </w:r>
    </w:p>
    <w:p w:rsidR="00B82D72" w:rsidRPr="006B1E02" w:rsidRDefault="00B82D72" w:rsidP="00B82D72">
      <w:pPr>
        <w:pStyle w:val="ac"/>
        <w:rPr>
          <w:rFonts w:hAnsi="宋体"/>
        </w:rPr>
      </w:pPr>
      <w:r w:rsidRPr="006B1E02">
        <w:rPr>
          <w:rFonts w:hAnsi="宋体"/>
        </w:rPr>
        <w:t>18.A　从第二段第二行“in this city”可知。</w:t>
      </w:r>
    </w:p>
    <w:p w:rsidR="00B82D72" w:rsidRPr="006B1E02" w:rsidRDefault="00B82D72" w:rsidP="00B82D72">
      <w:pPr>
        <w:pStyle w:val="ac"/>
        <w:rPr>
          <w:rFonts w:hAnsi="宋体"/>
        </w:rPr>
      </w:pPr>
      <w:r w:rsidRPr="006B1E02">
        <w:rPr>
          <w:rFonts w:hAnsi="宋体"/>
        </w:rPr>
        <w:t>19.D　从第四段第一句“in an angry voice”可知。</w:t>
      </w:r>
      <w:r>
        <w:rPr>
          <w:rFonts w:hAnsi="宋体"/>
        </w:rPr>
        <w:t></w:t>
      </w:r>
    </w:p>
    <w:p w:rsidR="00B82D72" w:rsidRPr="006B1E02" w:rsidRDefault="00B82D72" w:rsidP="00B82D72">
      <w:pPr>
        <w:pStyle w:val="ac"/>
        <w:rPr>
          <w:rFonts w:hAnsi="宋体"/>
        </w:rPr>
      </w:pPr>
      <w:r w:rsidRPr="006B1E02">
        <w:rPr>
          <w:rFonts w:hAnsi="宋体"/>
        </w:rPr>
        <w:t>20.A　从第四段可知。</w:t>
      </w:r>
    </w:p>
    <w:p w:rsidR="00B82D72" w:rsidRPr="006B1E02" w:rsidRDefault="00B82D72" w:rsidP="00B82D72">
      <w:pPr>
        <w:pStyle w:val="ac"/>
        <w:rPr>
          <w:rFonts w:hAnsi="宋体"/>
          <w:b/>
        </w:rPr>
      </w:pPr>
      <w:r w:rsidRPr="006B1E02">
        <w:rPr>
          <w:rFonts w:hAnsi="宋体"/>
          <w:b/>
        </w:rPr>
        <w:lastRenderedPageBreak/>
        <w:t>Ⅳ.书面表达</w:t>
      </w:r>
    </w:p>
    <w:p w:rsidR="00B82D72" w:rsidRPr="006B1E02" w:rsidRDefault="00B82D72" w:rsidP="00B82D72">
      <w:pPr>
        <w:pStyle w:val="ac"/>
        <w:rPr>
          <w:rFonts w:hAnsi="宋体"/>
        </w:rPr>
      </w:pPr>
      <w:r w:rsidRPr="006B1E02">
        <w:rPr>
          <w:rFonts w:hAnsi="宋体"/>
        </w:rPr>
        <w:t xml:space="preserve">　　山东泰山被联合国教科文组织命名为世界自然与文化遗产。假设外国朋友到你校参观后，准备去旅游。请根据以下要点向外国友人简单介绍泰山（Mount Tai）。</w:t>
      </w:r>
    </w:p>
    <w:p w:rsidR="00B82D72" w:rsidRPr="006B1E02" w:rsidRDefault="00B82D72" w:rsidP="00B82D72">
      <w:pPr>
        <w:pStyle w:val="ac"/>
        <w:ind w:firstLineChars="200" w:firstLine="420"/>
        <w:rPr>
          <w:rFonts w:hAnsi="宋体"/>
        </w:rPr>
      </w:pPr>
      <w:r w:rsidRPr="006B1E02">
        <w:rPr>
          <w:rFonts w:hAnsi="宋体"/>
        </w:rPr>
        <w:t>1.位于山东省中部，是中国著名的旅游胜地。每年有大批中外游客前去旅游观光。</w:t>
      </w:r>
    </w:p>
    <w:p w:rsidR="00B82D72" w:rsidRPr="006B1E02" w:rsidRDefault="00B82D72" w:rsidP="00B82D72">
      <w:pPr>
        <w:pStyle w:val="ac"/>
        <w:ind w:firstLineChars="200" w:firstLine="420"/>
        <w:rPr>
          <w:rFonts w:hAnsi="宋体"/>
        </w:rPr>
      </w:pPr>
      <w:r w:rsidRPr="006B1E02">
        <w:rPr>
          <w:rFonts w:hAnsi="宋体"/>
        </w:rPr>
        <w:t>2.从济南乘火车或汽车去只需大约一个小时。</w:t>
      </w:r>
    </w:p>
    <w:p w:rsidR="00B82D72" w:rsidRPr="006B1E02" w:rsidRDefault="00B82D72" w:rsidP="00B82D72">
      <w:pPr>
        <w:pStyle w:val="ac"/>
        <w:ind w:firstLineChars="200" w:firstLine="420"/>
        <w:rPr>
          <w:rFonts w:hAnsi="宋体"/>
        </w:rPr>
      </w:pPr>
      <w:r w:rsidRPr="006B1E02">
        <w:rPr>
          <w:rFonts w:hAnsi="宋体"/>
        </w:rPr>
        <w:t>3.登山路时，一路可领略中天门（Halfway Gate to Heaven）、十八盘（Eighteen Bends)、南天门（South Gate to Heaven）、玉皇顶（Jade Emperor Peak）等景观。如果幸运的话，还可以观赏到清晨壮观的日出（Sunrise）、夏日雨后的云海（Sea of Clouds）等自然奇景。</w:t>
      </w:r>
    </w:p>
    <w:p w:rsidR="00B82D72" w:rsidRPr="006B1E02" w:rsidRDefault="00B82D72" w:rsidP="00B82D72">
      <w:pPr>
        <w:pStyle w:val="ac"/>
        <w:ind w:firstLineChars="200" w:firstLine="420"/>
        <w:rPr>
          <w:rFonts w:hAnsi="宋体"/>
        </w:rPr>
      </w:pPr>
      <w:r w:rsidRPr="006B1E02">
        <w:rPr>
          <w:rFonts w:hAnsi="宋体"/>
        </w:rPr>
        <w:t>注意：</w:t>
      </w:r>
    </w:p>
    <w:p w:rsidR="00B82D72" w:rsidRPr="006B1E02" w:rsidRDefault="00B82D72" w:rsidP="00B82D72">
      <w:pPr>
        <w:pStyle w:val="ac"/>
        <w:ind w:firstLineChars="200" w:firstLine="420"/>
        <w:rPr>
          <w:rFonts w:hAnsi="宋体"/>
        </w:rPr>
      </w:pPr>
      <w:r w:rsidRPr="006B1E02">
        <w:rPr>
          <w:rFonts w:hAnsi="宋体"/>
        </w:rPr>
        <w:t>1.80~100词。</w:t>
      </w:r>
    </w:p>
    <w:p w:rsidR="00B82D72" w:rsidRPr="006B1E02" w:rsidRDefault="00B82D72" w:rsidP="00B82D72">
      <w:pPr>
        <w:pStyle w:val="ac"/>
        <w:ind w:firstLineChars="200" w:firstLine="420"/>
        <w:rPr>
          <w:rFonts w:hAnsi="宋体"/>
        </w:rPr>
      </w:pPr>
      <w:r w:rsidRPr="006B1E02">
        <w:rPr>
          <w:rFonts w:hAnsi="宋体"/>
        </w:rPr>
        <w:t>2.请不要逐词翻译。</w:t>
      </w:r>
    </w:p>
    <w:p w:rsidR="00B82D72" w:rsidRPr="006B1E02" w:rsidRDefault="00B82D72" w:rsidP="00B82D72">
      <w:pPr>
        <w:pStyle w:val="ac"/>
        <w:ind w:firstLineChars="200" w:firstLine="420"/>
        <w:rPr>
          <w:rFonts w:hAnsi="宋体"/>
          <w:u w:val="single"/>
        </w:rPr>
      </w:pPr>
      <w:r w:rsidRPr="006B1E02">
        <w:rPr>
          <w:rFonts w:hAnsi="宋体"/>
        </w:rPr>
        <w:t>Mount Tai is one of...</w:t>
      </w:r>
      <w:r w:rsidRPr="006B1E02">
        <w:rPr>
          <w:rFonts w:hAnsi="宋体"/>
          <w:u w:val="single"/>
        </w:rPr>
        <w:t xml:space="preserve">　                                                       </w:t>
      </w:r>
    </w:p>
    <w:p w:rsidR="00B82D72" w:rsidRPr="006B1E02" w:rsidRDefault="00B82D72" w:rsidP="00B82D72">
      <w:pPr>
        <w:pStyle w:val="ac"/>
        <w:rPr>
          <w:rFonts w:hAnsi="宋体"/>
          <w:u w:val="single"/>
        </w:rPr>
      </w:pPr>
      <w:r w:rsidRPr="006B1E02">
        <w:rPr>
          <w:rFonts w:hAnsi="宋体"/>
          <w:u w:val="single"/>
        </w:rPr>
        <w:t xml:space="preserve">　　　　                                  </w:t>
      </w:r>
      <w:r>
        <w:rPr>
          <w:rFonts w:hAnsi="宋体"/>
          <w:noProof/>
          <w:u w:val="single"/>
        </w:rPr>
        <w:drawing>
          <wp:inline distT="0" distB="0" distL="0" distR="0">
            <wp:extent cx="19050" cy="9525"/>
            <wp:effectExtent l="19050" t="0" r="0" b="0"/>
            <wp:docPr id="17" name="图片 1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国内最大的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B1E02">
        <w:rPr>
          <w:rFonts w:hAnsi="宋体"/>
          <w:u w:val="single"/>
        </w:rPr>
        <w:t xml:space="preserve">                              </w:t>
      </w:r>
    </w:p>
    <w:p w:rsidR="00B82D72" w:rsidRPr="006B1E02" w:rsidRDefault="00B82D72" w:rsidP="00B82D72">
      <w:pPr>
        <w:pStyle w:val="ac"/>
        <w:rPr>
          <w:rFonts w:hAnsi="宋体"/>
          <w:u w:val="single"/>
        </w:rPr>
      </w:pPr>
      <w:r w:rsidRPr="006B1E02">
        <w:rPr>
          <w:rFonts w:hAnsi="宋体"/>
          <w:u w:val="single"/>
        </w:rPr>
        <w:t xml:space="preserve">　                                                                          </w:t>
      </w:r>
    </w:p>
    <w:p w:rsidR="00B82D72" w:rsidRPr="006B1E02" w:rsidRDefault="00B82D72" w:rsidP="00B82D72">
      <w:pPr>
        <w:pStyle w:val="ac"/>
        <w:rPr>
          <w:rFonts w:hAnsi="宋体"/>
          <w:u w:val="single"/>
        </w:rPr>
      </w:pPr>
      <w:r w:rsidRPr="006B1E02">
        <w:rPr>
          <w:rFonts w:hAnsi="宋体"/>
          <w:u w:val="single"/>
        </w:rPr>
        <w:t xml:space="preserve">                                                                                 </w:t>
      </w:r>
    </w:p>
    <w:p w:rsidR="00B82D72" w:rsidRPr="006B1E02" w:rsidRDefault="00B82D72" w:rsidP="00B82D72">
      <w:pPr>
        <w:pStyle w:val="ac"/>
        <w:rPr>
          <w:rFonts w:hAnsi="宋体"/>
          <w:u w:val="single"/>
        </w:rPr>
      </w:pPr>
      <w:r w:rsidRPr="006B1E02">
        <w:rPr>
          <w:rFonts w:hAnsi="宋体"/>
          <w:u w:val="single"/>
        </w:rPr>
        <w:t xml:space="preserve">                                                                                </w:t>
      </w:r>
    </w:p>
    <w:p w:rsidR="00B82D72" w:rsidRPr="006B1E02" w:rsidRDefault="00B82D72" w:rsidP="00B82D72">
      <w:pPr>
        <w:pStyle w:val="ac"/>
        <w:rPr>
          <w:rFonts w:hAnsi="宋体"/>
          <w:u w:val="single"/>
        </w:rPr>
      </w:pPr>
      <w:r w:rsidRPr="006B1E02">
        <w:rPr>
          <w:rFonts w:hAnsi="宋体"/>
          <w:u w:val="single"/>
        </w:rPr>
        <w:t xml:space="preserve">                                                                                </w:t>
      </w:r>
    </w:p>
    <w:p w:rsidR="00B82D72" w:rsidRPr="006B1E02" w:rsidRDefault="00B82D72" w:rsidP="00B82D72">
      <w:pPr>
        <w:pStyle w:val="ac"/>
        <w:rPr>
          <w:rFonts w:hAnsi="宋体"/>
        </w:rPr>
      </w:pPr>
      <w:r w:rsidRPr="006B1E02">
        <w:rPr>
          <w:rFonts w:hAnsi="宋体"/>
          <w:b/>
        </w:rPr>
        <w:t>答案：</w:t>
      </w:r>
      <w:r w:rsidRPr="006B1E02">
        <w:rPr>
          <w:rFonts w:hAnsi="宋体"/>
        </w:rPr>
        <w:t xml:space="preserve">　　Mount Tai is one of the most famous mountains in China.It lies in the middle of Shandong Province.Every year thousands of Chinese and foreigners pay a visit there.It’s not far from Jinan.It takes you about one hour to get there by train or by bus.While you are climbing </w:t>
      </w:r>
      <w:r>
        <w:rPr>
          <w:rFonts w:hAnsi="宋体"/>
          <w:noProof/>
        </w:rPr>
        <w:drawing>
          <wp:inline distT="0" distB="0" distL="0" distR="0">
            <wp:extent cx="19050" cy="19050"/>
            <wp:effectExtent l="19050" t="0" r="0" b="0"/>
            <wp:docPr id="18" name="图片 1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the mountain,you can enjoy Halfway Gate to Heaven,Eighteen Bends,South Gate to Heaven,and Jade Emperor Peak.If you are lucky enough,you may watch the Sunr</w:t>
      </w:r>
      <w:r>
        <w:rPr>
          <w:rFonts w:hAnsi="宋体"/>
          <w:noProof/>
        </w:rPr>
        <w:drawing>
          <wp:inline distT="0" distB="0" distL="0" distR="0">
            <wp:extent cx="19050" cy="19050"/>
            <wp:effectExtent l="19050" t="0" r="0" b="0"/>
            <wp:docPr id="19" name="图片 1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B1E02">
        <w:rPr>
          <w:rFonts w:hAnsi="宋体"/>
        </w:rPr>
        <w:t>ise in the early morning or Sea of Clouds following the summer rain.</w:t>
      </w:r>
    </w:p>
    <w:p w:rsidR="00B82D72" w:rsidRPr="006B1E02" w:rsidRDefault="00B82D72" w:rsidP="00B82D72">
      <w:pPr>
        <w:rPr>
          <w:rFonts w:ascii="宋体" w:hAnsi="宋体" w:hint="eastAsia"/>
        </w:rPr>
      </w:pPr>
    </w:p>
    <w:p w:rsidR="00697AF3" w:rsidRPr="00B82D72" w:rsidRDefault="00697AF3" w:rsidP="00B82D72"/>
    <w:sectPr w:rsidR="00697AF3" w:rsidRPr="00B82D72" w:rsidSect="006D21A1">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B95" w:rsidRDefault="00C26B95" w:rsidP="00CE4559">
      <w:r>
        <w:separator/>
      </w:r>
    </w:p>
  </w:endnote>
  <w:endnote w:type="continuationSeparator" w:id="0">
    <w:p w:rsidR="00C26B95" w:rsidRDefault="00C26B95"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C26B95">
          <w:pPr>
            <w:pStyle w:val="a8"/>
            <w:jc w:val="right"/>
          </w:pPr>
        </w:p>
      </w:tc>
    </w:tr>
  </w:tbl>
  <w:p w:rsidR="00BE4451" w:rsidRDefault="00C26B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B95" w:rsidRDefault="00C26B95" w:rsidP="00CE4559">
      <w:r>
        <w:separator/>
      </w:r>
    </w:p>
  </w:footnote>
  <w:footnote w:type="continuationSeparator" w:id="0">
    <w:p w:rsidR="00C26B95" w:rsidRDefault="00C26B95"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B538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1B538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B538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65"/>
        </w:tabs>
        <w:ind w:left="465" w:hanging="360"/>
      </w:pPr>
      <w:rPr>
        <w:rFonts w:hint="default"/>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abstractNum w:abstractNumId="1">
    <w:nsid w:val="00000002"/>
    <w:multiLevelType w:val="singleLevel"/>
    <w:tmpl w:val="00000002"/>
    <w:lvl w:ilvl="0">
      <w:start w:val="12"/>
      <w:numFmt w:val="decimal"/>
      <w:suff w:val="nothing"/>
      <w:lvlText w:val="%1、"/>
      <w:lvlJc w:val="left"/>
    </w:lvl>
  </w:abstractNum>
  <w:abstractNum w:abstractNumId="2">
    <w:nsid w:val="00000005"/>
    <w:multiLevelType w:val="singleLevel"/>
    <w:tmpl w:val="00000005"/>
    <w:lvl w:ilvl="0">
      <w:start w:val="1"/>
      <w:numFmt w:val="chineseCounting"/>
      <w:suff w:val="nothing"/>
      <w:lvlText w:val="%1．"/>
      <w:lvlJc w:val="left"/>
    </w:lvl>
  </w:abstractNum>
  <w:abstractNum w:abstractNumId="3">
    <w:nsid w:val="00000006"/>
    <w:multiLevelType w:val="singleLevel"/>
    <w:tmpl w:val="00000006"/>
    <w:lvl w:ilvl="0">
      <w:start w:val="12"/>
      <w:numFmt w:val="decimal"/>
      <w:suff w:val="nothing"/>
      <w:lvlText w:val="%1."/>
      <w:lvlJc w:val="left"/>
    </w:lvl>
  </w:abstractNum>
  <w:abstractNum w:abstractNumId="4">
    <w:nsid w:val="00000007"/>
    <w:multiLevelType w:val="singleLevel"/>
    <w:tmpl w:val="00000007"/>
    <w:lvl w:ilvl="0">
      <w:start w:val="1"/>
      <w:numFmt w:val="chineseCounting"/>
      <w:suff w:val="nothing"/>
      <w:lvlText w:val="%1."/>
      <w:lvlJc w:val="left"/>
    </w:lvl>
  </w:abstractNum>
  <w:abstractNum w:abstractNumId="5">
    <w:nsid w:val="00000008"/>
    <w:multiLevelType w:val="singleLevel"/>
    <w:tmpl w:val="00000008"/>
    <w:lvl w:ilvl="0">
      <w:start w:val="16"/>
      <w:numFmt w:val="decimal"/>
      <w:suff w:val="nothing"/>
      <w:lvlText w:val="%1．"/>
      <w:lvlJc w:val="left"/>
    </w:lvl>
  </w:abstractNum>
  <w:abstractNum w:abstractNumId="6">
    <w:nsid w:val="00000009"/>
    <w:multiLevelType w:val="singleLevel"/>
    <w:tmpl w:val="00000009"/>
    <w:lvl w:ilvl="0">
      <w:start w:val="1"/>
      <w:numFmt w:val="chineseCounting"/>
      <w:suff w:val="nothing"/>
      <w:lvlText w:val="%1、"/>
      <w:lvlJc w:val="left"/>
    </w:lvl>
  </w:abstractNum>
  <w:abstractNum w:abstractNumId="7">
    <w:nsid w:val="0000000A"/>
    <w:multiLevelType w:val="singleLevel"/>
    <w:tmpl w:val="0000000A"/>
    <w:lvl w:ilvl="0">
      <w:start w:val="1"/>
      <w:numFmt w:val="decimal"/>
      <w:suff w:val="nothing"/>
      <w:lvlText w:val="%1、"/>
      <w:lvlJc w:val="left"/>
    </w:lvl>
  </w:abstractNum>
  <w:abstractNum w:abstractNumId="8">
    <w:nsid w:val="0000000B"/>
    <w:multiLevelType w:val="singleLevel"/>
    <w:tmpl w:val="0000000B"/>
    <w:lvl w:ilvl="0">
      <w:start w:val="2"/>
      <w:numFmt w:val="decimal"/>
      <w:suff w:val="nothing"/>
      <w:lvlText w:val="%1、"/>
      <w:lvlJc w:val="left"/>
    </w:lvl>
  </w:abstractNum>
  <w:abstractNum w:abstractNumId="9">
    <w:nsid w:val="0000000C"/>
    <w:multiLevelType w:val="singleLevel"/>
    <w:tmpl w:val="0000000C"/>
    <w:lvl w:ilvl="0">
      <w:start w:val="2"/>
      <w:numFmt w:val="decimal"/>
      <w:suff w:val="nothing"/>
      <w:lvlText w:val="%1、"/>
      <w:lvlJc w:val="left"/>
    </w:lvl>
  </w:abstractNum>
  <w:abstractNum w:abstractNumId="10">
    <w:nsid w:val="0000000D"/>
    <w:multiLevelType w:val="singleLevel"/>
    <w:tmpl w:val="0000000D"/>
    <w:lvl w:ilvl="0">
      <w:start w:val="16"/>
      <w:numFmt w:val="decimal"/>
      <w:suff w:val="nothing"/>
      <w:lvlText w:val="%1、"/>
      <w:lvlJc w:val="left"/>
    </w:lvl>
  </w:abstractNum>
  <w:abstractNum w:abstractNumId="11">
    <w:nsid w:val="0000000E"/>
    <w:multiLevelType w:val="singleLevel"/>
    <w:tmpl w:val="0000000E"/>
    <w:lvl w:ilvl="0">
      <w:start w:val="7"/>
      <w:numFmt w:val="decimal"/>
      <w:suff w:val="nothing"/>
      <w:lvlText w:val="%1."/>
      <w:lvlJc w:val="left"/>
    </w:lvl>
  </w:abstractNum>
  <w:abstractNum w:abstractNumId="12">
    <w:nsid w:val="0000000F"/>
    <w:multiLevelType w:val="singleLevel"/>
    <w:tmpl w:val="0000000F"/>
    <w:lvl w:ilvl="0">
      <w:start w:val="1"/>
      <w:numFmt w:val="decimal"/>
      <w:suff w:val="nothing"/>
      <w:lvlText w:val="%1."/>
      <w:lvlJc w:val="left"/>
    </w:lvl>
  </w:abstractNum>
  <w:abstractNum w:abstractNumId="13">
    <w:nsid w:val="00000012"/>
    <w:multiLevelType w:val="singleLevel"/>
    <w:tmpl w:val="00000012"/>
    <w:lvl w:ilvl="0">
      <w:start w:val="1"/>
      <w:numFmt w:val="decimal"/>
      <w:suff w:val="space"/>
      <w:lvlText w:val="%1、"/>
      <w:lvlJc w:val="left"/>
    </w:lvl>
  </w:abstractNum>
  <w:abstractNum w:abstractNumId="14">
    <w:nsid w:val="00000013"/>
    <w:multiLevelType w:val="singleLevel"/>
    <w:tmpl w:val="00000013"/>
    <w:lvl w:ilvl="0">
      <w:start w:val="3"/>
      <w:numFmt w:val="decimal"/>
      <w:suff w:val="nothing"/>
      <w:lvlText w:val="%1、"/>
      <w:lvlJc w:val="left"/>
    </w:lvl>
  </w:abstractNum>
  <w:abstractNum w:abstractNumId="15">
    <w:nsid w:val="00000014"/>
    <w:multiLevelType w:val="singleLevel"/>
    <w:tmpl w:val="00000014"/>
    <w:lvl w:ilvl="0">
      <w:start w:val="4"/>
      <w:numFmt w:val="decimal"/>
      <w:suff w:val="nothing"/>
      <w:lvlText w:val="%1、"/>
      <w:lvlJc w:val="left"/>
    </w:lvl>
  </w:abstractNum>
  <w:abstractNum w:abstractNumId="16">
    <w:nsid w:val="00000015"/>
    <w:multiLevelType w:val="singleLevel"/>
    <w:tmpl w:val="00000015"/>
    <w:lvl w:ilvl="0">
      <w:start w:val="19"/>
      <w:numFmt w:val="decimal"/>
      <w:suff w:val="nothing"/>
      <w:lvlText w:val="%1、"/>
      <w:lvlJc w:val="left"/>
    </w:lvl>
  </w:abstractNum>
  <w:abstractNum w:abstractNumId="17">
    <w:nsid w:val="027A41B2"/>
    <w:multiLevelType w:val="hybridMultilevel"/>
    <w:tmpl w:val="832A87E8"/>
    <w:lvl w:ilvl="0" w:tplc="5C36EA92">
      <w:start w:val="1"/>
      <w:numFmt w:val="decimalEnclosedCircle"/>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9">
    <w:nsid w:val="038B0861"/>
    <w:multiLevelType w:val="hybridMultilevel"/>
    <w:tmpl w:val="781E9BF0"/>
    <w:lvl w:ilvl="0" w:tplc="80F6CC84">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0">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21">
    <w:nsid w:val="0A743302"/>
    <w:multiLevelType w:val="hybridMultilevel"/>
    <w:tmpl w:val="288258F4"/>
    <w:lvl w:ilvl="0" w:tplc="E3F0111E">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0AA938B8"/>
    <w:multiLevelType w:val="hybridMultilevel"/>
    <w:tmpl w:val="F6907480"/>
    <w:lvl w:ilvl="0" w:tplc="3D22CD56">
      <w:start w:val="3"/>
      <w:numFmt w:val="bullet"/>
      <w:lvlText w:val="★"/>
      <w:lvlJc w:val="left"/>
      <w:pPr>
        <w:tabs>
          <w:tab w:val="num" w:pos="360"/>
        </w:tabs>
        <w:ind w:left="360" w:hanging="360"/>
      </w:pPr>
      <w:rPr>
        <w:rFonts w:ascii="宋体" w:eastAsia="宋体" w:hAnsi="宋体" w:cs="Times New Roman" w:hint="eastAsia"/>
        <w:b w:val="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14942796"/>
    <w:multiLevelType w:val="hybridMultilevel"/>
    <w:tmpl w:val="35902158"/>
    <w:lvl w:ilvl="0" w:tplc="7630AB18">
      <w:start w:val="1"/>
      <w:numFmt w:val="japaneseCounting"/>
      <w:lvlText w:val="%1．"/>
      <w:lvlJc w:val="left"/>
      <w:pPr>
        <w:tabs>
          <w:tab w:val="num" w:pos="1440"/>
        </w:tabs>
        <w:ind w:left="1440" w:hanging="9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18797FB6"/>
    <w:multiLevelType w:val="hybridMultilevel"/>
    <w:tmpl w:val="45A66C94"/>
    <w:lvl w:ilvl="0" w:tplc="415E24F6">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2F6505A"/>
    <w:multiLevelType w:val="hybridMultilevel"/>
    <w:tmpl w:val="18D287B8"/>
    <w:lvl w:ilvl="0" w:tplc="4ED834B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397049B5"/>
    <w:multiLevelType w:val="singleLevel"/>
    <w:tmpl w:val="00000000"/>
    <w:lvl w:ilvl="0">
      <w:start w:val="12"/>
      <w:numFmt w:val="decimal"/>
      <w:suff w:val="nothing"/>
      <w:lvlText w:val="%1、"/>
      <w:lvlJc w:val="left"/>
    </w:lvl>
  </w:abstractNum>
  <w:abstractNum w:abstractNumId="29">
    <w:nsid w:val="420211D5"/>
    <w:multiLevelType w:val="hybridMultilevel"/>
    <w:tmpl w:val="05841BA4"/>
    <w:lvl w:ilvl="0" w:tplc="2EBEAF52">
      <w:start w:val="1"/>
      <w:numFmt w:val="decimal"/>
      <w:lvlText w:val="%1、"/>
      <w:lvlJc w:val="left"/>
      <w:pPr>
        <w:tabs>
          <w:tab w:val="num" w:pos="360"/>
        </w:tabs>
        <w:ind w:left="360" w:hanging="360"/>
      </w:pPr>
    </w:lvl>
    <w:lvl w:ilvl="1" w:tplc="AFAE18CA">
      <w:start w:val="1"/>
      <w:numFmt w:val="upperLetter"/>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F442C3A"/>
    <w:multiLevelType w:val="hybridMultilevel"/>
    <w:tmpl w:val="1C9278EE"/>
    <w:lvl w:ilvl="0" w:tplc="840C5B5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5BC479C"/>
    <w:multiLevelType w:val="hybridMultilevel"/>
    <w:tmpl w:val="486CEBA8"/>
    <w:lvl w:ilvl="0" w:tplc="3FDADB3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57B04F30"/>
    <w:multiLevelType w:val="hybridMultilevel"/>
    <w:tmpl w:val="5824AFCE"/>
    <w:lvl w:ilvl="0" w:tplc="34D4186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5E721568"/>
    <w:multiLevelType w:val="hybridMultilevel"/>
    <w:tmpl w:val="29B20FC6"/>
    <w:lvl w:ilvl="0" w:tplc="30B86D3C">
      <w:start w:val="1"/>
      <w:numFmt w:val="decimalEnclosedCircle"/>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0BC549E"/>
    <w:multiLevelType w:val="hybridMultilevel"/>
    <w:tmpl w:val="66F0771A"/>
    <w:lvl w:ilvl="0" w:tplc="46D6050E">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6">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9006ECB"/>
    <w:multiLevelType w:val="hybridMultilevel"/>
    <w:tmpl w:val="6D946932"/>
    <w:lvl w:ilvl="0" w:tplc="D578E9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90E1BEC"/>
    <w:multiLevelType w:val="hybridMultilevel"/>
    <w:tmpl w:val="8CDC5DDC"/>
    <w:lvl w:ilvl="0" w:tplc="9D345B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41">
    <w:nsid w:val="79F62346"/>
    <w:multiLevelType w:val="hybridMultilevel"/>
    <w:tmpl w:val="4C3E7FEC"/>
    <w:lvl w:ilvl="0" w:tplc="11F427D4">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42">
    <w:nsid w:val="7AA4459F"/>
    <w:multiLevelType w:val="hybridMultilevel"/>
    <w:tmpl w:val="9E22257C"/>
    <w:lvl w:ilvl="0" w:tplc="885A52FA">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8"/>
  </w:num>
  <w:num w:numId="2">
    <w:abstractNumId w:val="4"/>
  </w:num>
  <w:num w:numId="3">
    <w:abstractNumId w:val="34"/>
  </w:num>
  <w:num w:numId="4">
    <w:abstractNumId w:val="40"/>
  </w:num>
  <w:num w:numId="5">
    <w:abstractNumId w:val="27"/>
  </w:num>
  <w:num w:numId="6">
    <w:abstractNumId w:val="39"/>
  </w:num>
  <w:num w:numId="7">
    <w:abstractNumId w:val="36"/>
  </w:num>
  <w:num w:numId="8">
    <w:abstractNumId w:val="25"/>
  </w:num>
  <w:num w:numId="9">
    <w:abstractNumId w:val="21"/>
  </w:num>
  <w:num w:numId="10">
    <w:abstractNumId w:val="42"/>
  </w:num>
  <w:num w:numId="11">
    <w:abstractNumId w:val="32"/>
  </w:num>
  <w:num w:numId="12">
    <w:abstractNumId w:val="31"/>
  </w:num>
  <w:num w:numId="13">
    <w:abstractNumId w:val="22"/>
  </w:num>
  <w:num w:numId="14">
    <w:abstractNumId w:val="38"/>
  </w:num>
  <w:num w:numId="15">
    <w:abstractNumId w:val="24"/>
  </w:num>
  <w:num w:numId="16">
    <w:abstractNumId w:val="33"/>
  </w:num>
  <w:num w:numId="17">
    <w:abstractNumId w:val="26"/>
  </w:num>
  <w:num w:numId="18">
    <w:abstractNumId w:val="17"/>
  </w:num>
  <w:num w:numId="19">
    <w:abstractNumId w:val="30"/>
  </w:num>
  <w:num w:numId="20">
    <w:abstractNumId w:val="28"/>
  </w:num>
  <w:num w:numId="21">
    <w:abstractNumId w:val="5"/>
  </w:num>
  <w:num w:numId="22">
    <w:abstractNumId w:val="0"/>
  </w:num>
  <w:num w:numId="23">
    <w:abstractNumId w:val="2"/>
  </w:num>
  <w:num w:numId="24">
    <w:abstractNumId w:val="12"/>
  </w:num>
  <w:num w:numId="25">
    <w:abstractNumId w:val="3"/>
  </w:num>
  <w:num w:numId="26">
    <w:abstractNumId w:val="6"/>
  </w:num>
  <w:num w:numId="27">
    <w:abstractNumId w:val="7"/>
  </w:num>
  <w:num w:numId="28">
    <w:abstractNumId w:val="9"/>
  </w:num>
  <w:num w:numId="29">
    <w:abstractNumId w:val="14"/>
  </w:num>
  <w:num w:numId="30">
    <w:abstractNumId w:val="15"/>
  </w:num>
  <w:num w:numId="31">
    <w:abstractNumId w:val="13"/>
  </w:num>
  <w:num w:numId="32">
    <w:abstractNumId w:val="8"/>
  </w:num>
  <w:num w:numId="33">
    <w:abstractNumId w:val="37"/>
  </w:num>
  <w:num w:numId="34">
    <w:abstractNumId w:val="11"/>
  </w:num>
  <w:num w:numId="35">
    <w:abstractNumId w:val="1"/>
  </w:num>
  <w:num w:numId="36">
    <w:abstractNumId w:val="10"/>
  </w:num>
  <w:num w:numId="37">
    <w:abstractNumId w:val="16"/>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35"/>
  </w:num>
  <w:num w:numId="44">
    <w:abstractNumId w:val="19"/>
  </w:num>
  <w:num w:numId="45">
    <w:abstractNumId w:val="4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088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E0E6C"/>
    <w:rsid w:val="000E5500"/>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B538B"/>
    <w:rsid w:val="001C3AB3"/>
    <w:rsid w:val="001C66ED"/>
    <w:rsid w:val="001C69AE"/>
    <w:rsid w:val="001C77DA"/>
    <w:rsid w:val="001D2082"/>
    <w:rsid w:val="001D2C95"/>
    <w:rsid w:val="001E451B"/>
    <w:rsid w:val="00202180"/>
    <w:rsid w:val="00214B5F"/>
    <w:rsid w:val="00224542"/>
    <w:rsid w:val="00225B2D"/>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3A1C"/>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276A0"/>
    <w:rsid w:val="0074446B"/>
    <w:rsid w:val="007473E7"/>
    <w:rsid w:val="007548B0"/>
    <w:rsid w:val="00763CB3"/>
    <w:rsid w:val="0076442A"/>
    <w:rsid w:val="00773DCE"/>
    <w:rsid w:val="00780D88"/>
    <w:rsid w:val="0078236F"/>
    <w:rsid w:val="007825A7"/>
    <w:rsid w:val="0079031C"/>
    <w:rsid w:val="007A3918"/>
    <w:rsid w:val="007A4A98"/>
    <w:rsid w:val="007A5CB2"/>
    <w:rsid w:val="007D5C1F"/>
    <w:rsid w:val="007E2FF4"/>
    <w:rsid w:val="007E4154"/>
    <w:rsid w:val="007F60F1"/>
    <w:rsid w:val="007F7DDA"/>
    <w:rsid w:val="008074E6"/>
    <w:rsid w:val="00810998"/>
    <w:rsid w:val="008138C2"/>
    <w:rsid w:val="00822967"/>
    <w:rsid w:val="00826479"/>
    <w:rsid w:val="0084161D"/>
    <w:rsid w:val="00853871"/>
    <w:rsid w:val="0086042B"/>
    <w:rsid w:val="008838BE"/>
    <w:rsid w:val="008916C0"/>
    <w:rsid w:val="00892C96"/>
    <w:rsid w:val="008952D5"/>
    <w:rsid w:val="008A05FC"/>
    <w:rsid w:val="008B3316"/>
    <w:rsid w:val="008C394B"/>
    <w:rsid w:val="008D2ACB"/>
    <w:rsid w:val="008D2DD0"/>
    <w:rsid w:val="008D498B"/>
    <w:rsid w:val="008E6CA7"/>
    <w:rsid w:val="008F2163"/>
    <w:rsid w:val="009008CA"/>
    <w:rsid w:val="009015E5"/>
    <w:rsid w:val="0090438A"/>
    <w:rsid w:val="00926227"/>
    <w:rsid w:val="00927316"/>
    <w:rsid w:val="009348F2"/>
    <w:rsid w:val="00941F7F"/>
    <w:rsid w:val="00955CFF"/>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32EF"/>
    <w:rsid w:val="00A76BFC"/>
    <w:rsid w:val="00A83C74"/>
    <w:rsid w:val="00A8738F"/>
    <w:rsid w:val="00A95EC0"/>
    <w:rsid w:val="00A961A6"/>
    <w:rsid w:val="00AD183E"/>
    <w:rsid w:val="00AE3333"/>
    <w:rsid w:val="00B04AD6"/>
    <w:rsid w:val="00B103CA"/>
    <w:rsid w:val="00B202E9"/>
    <w:rsid w:val="00B217EE"/>
    <w:rsid w:val="00B243D4"/>
    <w:rsid w:val="00B47E9C"/>
    <w:rsid w:val="00B5775C"/>
    <w:rsid w:val="00B61492"/>
    <w:rsid w:val="00B63D50"/>
    <w:rsid w:val="00B67B29"/>
    <w:rsid w:val="00B745C0"/>
    <w:rsid w:val="00B82D72"/>
    <w:rsid w:val="00B91280"/>
    <w:rsid w:val="00B94234"/>
    <w:rsid w:val="00B94274"/>
    <w:rsid w:val="00BB44FB"/>
    <w:rsid w:val="00BC13A6"/>
    <w:rsid w:val="00BC477C"/>
    <w:rsid w:val="00BC4BD5"/>
    <w:rsid w:val="00BD6163"/>
    <w:rsid w:val="00BE0B72"/>
    <w:rsid w:val="00BE700F"/>
    <w:rsid w:val="00C03C63"/>
    <w:rsid w:val="00C15A62"/>
    <w:rsid w:val="00C20483"/>
    <w:rsid w:val="00C21165"/>
    <w:rsid w:val="00C26B95"/>
    <w:rsid w:val="00C30DBA"/>
    <w:rsid w:val="00C31C5F"/>
    <w:rsid w:val="00C33115"/>
    <w:rsid w:val="00C355F6"/>
    <w:rsid w:val="00C410C1"/>
    <w:rsid w:val="00C4305A"/>
    <w:rsid w:val="00C509A2"/>
    <w:rsid w:val="00C522A2"/>
    <w:rsid w:val="00C550D0"/>
    <w:rsid w:val="00C565C7"/>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130D3"/>
    <w:rsid w:val="00D20FA2"/>
    <w:rsid w:val="00D341A4"/>
    <w:rsid w:val="00D44D7A"/>
    <w:rsid w:val="00D60B8F"/>
    <w:rsid w:val="00D6261B"/>
    <w:rsid w:val="00D62C37"/>
    <w:rsid w:val="00D942F9"/>
    <w:rsid w:val="00DC0868"/>
    <w:rsid w:val="00DC5847"/>
    <w:rsid w:val="00DD1317"/>
    <w:rsid w:val="00DD39AF"/>
    <w:rsid w:val="00DE37D1"/>
    <w:rsid w:val="00DE699B"/>
    <w:rsid w:val="00DF6D5B"/>
    <w:rsid w:val="00E24C4B"/>
    <w:rsid w:val="00E2553F"/>
    <w:rsid w:val="00E27FD1"/>
    <w:rsid w:val="00E33800"/>
    <w:rsid w:val="00E420F8"/>
    <w:rsid w:val="00E67C3F"/>
    <w:rsid w:val="00E70D1B"/>
    <w:rsid w:val="00E7196F"/>
    <w:rsid w:val="00E73C53"/>
    <w:rsid w:val="00E80F18"/>
    <w:rsid w:val="00E9374D"/>
    <w:rsid w:val="00EA179B"/>
    <w:rsid w:val="00EA3115"/>
    <w:rsid w:val="00EA4E8A"/>
    <w:rsid w:val="00ED0856"/>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0C67"/>
    <w:rsid w:val="00FA3C03"/>
    <w:rsid w:val="00FA4734"/>
    <w:rsid w:val="00FB18C9"/>
    <w:rsid w:val="00FB6422"/>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508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5</Pages>
  <Words>1064</Words>
  <Characters>6065</Characters>
  <Application>Microsoft Office Word</Application>
  <DocSecurity>0</DocSecurity>
  <Lines>50</Lines>
  <Paragraphs>14</Paragraphs>
  <ScaleCrop>false</ScaleCrop>
  <Company>Lenovo</Company>
  <LinksUpToDate>false</LinksUpToDate>
  <CharactersWithSpaces>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30</cp:revision>
  <dcterms:created xsi:type="dcterms:W3CDTF">2012-08-22T03:05:00Z</dcterms:created>
  <dcterms:modified xsi:type="dcterms:W3CDTF">2012-09-03T05:47:00Z</dcterms:modified>
</cp:coreProperties>
</file>